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235" w:rsidRPr="005168D7" w:rsidRDefault="000D1235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168D7">
        <w:rPr>
          <w:rFonts w:ascii="Times New Roman" w:hAnsi="Times New Roman"/>
          <w:b/>
          <w:sz w:val="24"/>
        </w:rPr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</w:rPr>
        <w:t>1</w:t>
      </w:r>
      <w:r w:rsidR="00750D4B">
        <w:rPr>
          <w:rFonts w:ascii="Times New Roman" w:hAnsi="Times New Roman"/>
          <w:b/>
          <w:sz w:val="24"/>
        </w:rPr>
        <w:t>1</w:t>
      </w:r>
      <w:r w:rsidRPr="005168D7">
        <w:rPr>
          <w:rFonts w:ascii="Times New Roman" w:hAnsi="Times New Roman"/>
          <w:b/>
          <w:sz w:val="24"/>
        </w:rPr>
        <w:t xml:space="preserve"> класс (</w:t>
      </w:r>
      <w:r w:rsidR="00424DA2">
        <w:rPr>
          <w:rFonts w:ascii="Times New Roman" w:hAnsi="Times New Roman"/>
          <w:b/>
          <w:sz w:val="24"/>
        </w:rPr>
        <w:t>1</w:t>
      </w:r>
      <w:r w:rsidRPr="005168D7">
        <w:rPr>
          <w:rFonts w:ascii="Times New Roman" w:hAnsi="Times New Roman"/>
          <w:b/>
          <w:sz w:val="24"/>
        </w:rPr>
        <w:t xml:space="preserve"> ч)</w:t>
      </w:r>
    </w:p>
    <w:tbl>
      <w:tblPr>
        <w:tblW w:w="14383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2155"/>
        <w:gridCol w:w="5641"/>
        <w:gridCol w:w="4318"/>
      </w:tblGrid>
      <w:tr w:rsidR="000D1235" w:rsidRPr="00FD73E0" w:rsidTr="00147166">
        <w:tc>
          <w:tcPr>
            <w:tcW w:w="22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FD73E0" w:rsidRDefault="000D1235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211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424DA2" w:rsidRDefault="00CB2C22" w:rsidP="00D12881">
            <w:pPr>
              <w:pStyle w:val="afd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Тригонометрические уравнения с параметром</w:t>
            </w:r>
            <w:r w:rsidR="00750D4B">
              <w:rPr>
                <w:rFonts w:ascii="Times New Roman" w:hAnsi="Times New Roman"/>
                <w:b/>
                <w:sz w:val="24"/>
                <w:szCs w:val="24"/>
              </w:rPr>
              <w:t xml:space="preserve"> (6ч)</w:t>
            </w:r>
          </w:p>
        </w:tc>
      </w:tr>
      <w:tr w:rsidR="00750D4B" w:rsidRPr="00FD73E0" w:rsidTr="00147166">
        <w:trPr>
          <w:trHeight w:val="1253"/>
        </w:trPr>
        <w:tc>
          <w:tcPr>
            <w:tcW w:w="2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FD73E0" w:rsidRDefault="00750D4B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750D4B" w:rsidRDefault="00147166" w:rsidP="00750D4B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Тригонометрические формулы</w:t>
            </w:r>
          </w:p>
          <w:p w:rsidR="00750D4B" w:rsidRPr="00D12881" w:rsidRDefault="00750D4B" w:rsidP="00750D4B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750D4B" w:rsidRDefault="00147166" w:rsidP="00750D4B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Тригонометрические уравнения</w:t>
            </w:r>
          </w:p>
          <w:p w:rsidR="00750D4B" w:rsidRPr="00D12881" w:rsidRDefault="00750D4B" w:rsidP="005E58C8">
            <w:pPr>
              <w:pStyle w:val="afd"/>
              <w:spacing w:after="0" w:line="240" w:lineRule="auto"/>
              <w:ind w:left="13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47166" w:rsidRPr="00750D4B" w:rsidRDefault="00147166" w:rsidP="00147166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Тригонометрические уравнения</w:t>
            </w:r>
          </w:p>
          <w:p w:rsidR="00750D4B" w:rsidRPr="00D12881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50D4B" w:rsidRPr="00FD73E0" w:rsidTr="00147166">
        <w:tc>
          <w:tcPr>
            <w:tcW w:w="2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FD73E0" w:rsidRDefault="00750D4B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Сроки (Дата)</w:t>
            </w:r>
          </w:p>
        </w:tc>
        <w:tc>
          <w:tcPr>
            <w:tcW w:w="2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8158D2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1-2/1-2</w:t>
            </w:r>
          </w:p>
        </w:tc>
        <w:tc>
          <w:tcPr>
            <w:tcW w:w="5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8158D2" w:rsidRDefault="00750D4B" w:rsidP="00D12881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3-4/3-4</w:t>
            </w:r>
          </w:p>
        </w:tc>
        <w:tc>
          <w:tcPr>
            <w:tcW w:w="4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8158D2" w:rsidRDefault="00750D4B" w:rsidP="00D12881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5-6/5-6</w:t>
            </w:r>
          </w:p>
        </w:tc>
      </w:tr>
      <w:tr w:rsidR="00750D4B" w:rsidRPr="00FD73E0" w:rsidTr="00147166">
        <w:tc>
          <w:tcPr>
            <w:tcW w:w="2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FD73E0" w:rsidRDefault="00750D4B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584123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23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84123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</w:p>
        </w:tc>
        <w:tc>
          <w:tcPr>
            <w:tcW w:w="5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584123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23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Start"/>
            <w:r w:rsidRPr="00584123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</w:p>
        </w:tc>
        <w:tc>
          <w:tcPr>
            <w:tcW w:w="4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584123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123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Start"/>
            <w:r w:rsidRPr="00584123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</w:p>
        </w:tc>
      </w:tr>
      <w:tr w:rsidR="000D1235" w:rsidRPr="00FD73E0" w:rsidTr="00147166">
        <w:tc>
          <w:tcPr>
            <w:tcW w:w="2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FD73E0" w:rsidRDefault="000D1235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E86E3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86E36">
              <w:rPr>
                <w:rFonts w:ascii="Times New Roman" w:hAnsi="Times New Roman"/>
                <w:sz w:val="24"/>
                <w:szCs w:val="24"/>
              </w:rPr>
              <w:t xml:space="preserve"> (по разделу/теме)</w:t>
            </w:r>
          </w:p>
        </w:tc>
        <w:tc>
          <w:tcPr>
            <w:tcW w:w="12114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423074" w:rsidRDefault="00147166" w:rsidP="005E58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способностей к систематизации и структурированию изучаемого материала, отработка алгоритма действий, проектирование способов выполнения заданий; формирование у учащихся навыков самодиагностики и взаимоконтроля; составление опорного конспекта, работа с демонстрационным материалом; комментирование выставления оценок.</w:t>
            </w:r>
          </w:p>
        </w:tc>
      </w:tr>
      <w:tr w:rsidR="000D1235" w:rsidRPr="00FD73E0" w:rsidTr="00147166">
        <w:tc>
          <w:tcPr>
            <w:tcW w:w="2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FD73E0" w:rsidRDefault="000D1235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114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423074" w:rsidRDefault="000D1235" w:rsidP="005E58C8">
            <w:pPr>
              <w:pStyle w:val="a"/>
              <w:numPr>
                <w:ilvl w:val="0"/>
                <w:numId w:val="0"/>
              </w:numPr>
              <w:spacing w:line="240" w:lineRule="auto"/>
              <w:ind w:firstLine="3"/>
              <w:rPr>
                <w:sz w:val="24"/>
                <w:szCs w:val="24"/>
              </w:rPr>
            </w:pPr>
            <w:r w:rsidRPr="00423074">
              <w:rPr>
                <w:sz w:val="24"/>
                <w:szCs w:val="24"/>
              </w:rPr>
      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деятельности.</w:t>
            </w:r>
          </w:p>
        </w:tc>
      </w:tr>
      <w:tr w:rsidR="000D1235" w:rsidRPr="00FD73E0" w:rsidTr="00147166">
        <w:tc>
          <w:tcPr>
            <w:tcW w:w="2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FD73E0" w:rsidRDefault="000D1235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E86E36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E86E36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114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423074" w:rsidRDefault="000D1235" w:rsidP="005E58C8">
            <w:pPr>
              <w:pStyle w:val="a"/>
              <w:numPr>
                <w:ilvl w:val="0"/>
                <w:numId w:val="0"/>
              </w:numPr>
              <w:spacing w:line="240" w:lineRule="auto"/>
              <w:ind w:firstLine="3"/>
              <w:rPr>
                <w:sz w:val="24"/>
                <w:szCs w:val="24"/>
              </w:rPr>
            </w:pPr>
            <w:r w:rsidRPr="00423074">
              <w:rPr>
                <w:sz w:val="24"/>
                <w:szCs w:val="24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т.д.).</w:t>
            </w:r>
          </w:p>
        </w:tc>
      </w:tr>
      <w:tr w:rsidR="000D1235" w:rsidRPr="00FD73E0" w:rsidTr="00147166">
        <w:tc>
          <w:tcPr>
            <w:tcW w:w="2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FD73E0" w:rsidRDefault="000D1235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114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423074" w:rsidRDefault="00147166" w:rsidP="005E58C8">
            <w:pPr>
              <w:pStyle w:val="afd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Термины 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арккосинус, арксинус, арктангенс, арккотангенс; тригонометрические уравнения, простейшие тригонометрические уравнения, однородные тригонометрические уравнения первой и второй степени, алгоритмы решения тригонометрических уравнений и неравенств. Уметь: решать простейшие тригонометрические уравнения и неравенства, приводить тригонометрические уравнения сложного вида к простейшим.</w:t>
            </w:r>
          </w:p>
        </w:tc>
      </w:tr>
      <w:tr w:rsidR="00750D4B" w:rsidRPr="00FD73E0" w:rsidTr="00147166">
        <w:tc>
          <w:tcPr>
            <w:tcW w:w="2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FD73E0" w:rsidRDefault="00750D4B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 xml:space="preserve">Формы контроля результатов </w:t>
            </w:r>
          </w:p>
        </w:tc>
        <w:tc>
          <w:tcPr>
            <w:tcW w:w="2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8158D2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8158D2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8158D2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D4B" w:rsidRPr="00FD73E0" w:rsidTr="00147166">
        <w:tc>
          <w:tcPr>
            <w:tcW w:w="2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FD73E0" w:rsidRDefault="00750D4B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584123" w:rsidRDefault="00147166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5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584123" w:rsidRDefault="00147166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4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8158D2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</w:tr>
      <w:tr w:rsidR="00750D4B" w:rsidRPr="00FD73E0" w:rsidTr="00147166">
        <w:tc>
          <w:tcPr>
            <w:tcW w:w="2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FD73E0" w:rsidRDefault="00750D4B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8158D2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1,2</w:t>
            </w:r>
          </w:p>
        </w:tc>
        <w:tc>
          <w:tcPr>
            <w:tcW w:w="5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8158D2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2-4</w:t>
            </w:r>
          </w:p>
        </w:tc>
        <w:tc>
          <w:tcPr>
            <w:tcW w:w="4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8158D2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5-6</w:t>
            </w:r>
          </w:p>
        </w:tc>
      </w:tr>
    </w:tbl>
    <w:p w:rsidR="000D1235" w:rsidRDefault="000D1235" w:rsidP="000D1235"/>
    <w:p w:rsidR="000D1235" w:rsidRDefault="00424DA2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168D7">
        <w:rPr>
          <w:rFonts w:ascii="Times New Roman" w:hAnsi="Times New Roman"/>
          <w:b/>
          <w:sz w:val="24"/>
        </w:rPr>
        <w:lastRenderedPageBreak/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</w:rPr>
        <w:t>1</w:t>
      </w:r>
      <w:r w:rsidR="00750D4B">
        <w:rPr>
          <w:rFonts w:ascii="Times New Roman" w:hAnsi="Times New Roman"/>
          <w:b/>
          <w:sz w:val="24"/>
        </w:rPr>
        <w:t>1</w:t>
      </w:r>
      <w:r w:rsidRPr="005168D7">
        <w:rPr>
          <w:rFonts w:ascii="Times New Roman" w:hAnsi="Times New Roman"/>
          <w:b/>
          <w:sz w:val="24"/>
        </w:rPr>
        <w:t xml:space="preserve"> класс (</w:t>
      </w:r>
      <w:r>
        <w:rPr>
          <w:rFonts w:ascii="Times New Roman" w:hAnsi="Times New Roman"/>
          <w:b/>
          <w:sz w:val="24"/>
        </w:rPr>
        <w:t>1</w:t>
      </w:r>
      <w:r w:rsidRPr="005168D7">
        <w:rPr>
          <w:rFonts w:ascii="Times New Roman" w:hAnsi="Times New Roman"/>
          <w:b/>
          <w:sz w:val="24"/>
        </w:rPr>
        <w:t xml:space="preserve"> ч)</w:t>
      </w:r>
    </w:p>
    <w:tbl>
      <w:tblPr>
        <w:tblW w:w="15593" w:type="dxa"/>
        <w:tblInd w:w="-459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95"/>
        <w:gridCol w:w="3475"/>
        <w:gridCol w:w="3544"/>
        <w:gridCol w:w="3260"/>
        <w:gridCol w:w="3119"/>
      </w:tblGrid>
      <w:tr w:rsidR="00424DA2" w:rsidRPr="00FD73E0" w:rsidTr="00270D96">
        <w:tc>
          <w:tcPr>
            <w:tcW w:w="2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A2" w:rsidRPr="00C40786" w:rsidRDefault="00424DA2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40786">
              <w:rPr>
                <w:rFonts w:ascii="Times New Roman" w:hAnsi="Times New Roman"/>
                <w:sz w:val="23"/>
                <w:szCs w:val="23"/>
              </w:rPr>
              <w:t>Раздел/Тема</w:t>
            </w:r>
          </w:p>
        </w:tc>
        <w:tc>
          <w:tcPr>
            <w:tcW w:w="13398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A2" w:rsidRPr="005B3CDE" w:rsidRDefault="00CB2C22" w:rsidP="00750D4B">
            <w:pPr>
              <w:pStyle w:val="af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Тригонометрические неравенства с параметром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81FC3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681FC3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12881" w:rsidRPr="00FD73E0" w:rsidTr="00870355">
        <w:trPr>
          <w:trHeight w:val="1253"/>
        </w:trPr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881" w:rsidRPr="00944AEB" w:rsidRDefault="00D12881" w:rsidP="005E58C8">
            <w:pPr>
              <w:pStyle w:val="afd"/>
              <w:spacing w:after="0" w:line="240" w:lineRule="auto"/>
            </w:pPr>
            <w:r w:rsidRPr="00944AEB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4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750D4B" w:rsidRDefault="00147166" w:rsidP="00147166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Тригонометрические неравенства</w:t>
            </w:r>
          </w:p>
          <w:p w:rsidR="00D12881" w:rsidRPr="00D12881" w:rsidRDefault="00D12881" w:rsidP="005E58C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750D4B" w:rsidRDefault="00147166" w:rsidP="00147166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Тригонометрические неравенства с параметром</w:t>
            </w:r>
          </w:p>
          <w:p w:rsidR="00D12881" w:rsidRPr="00750D4B" w:rsidRDefault="00D12881" w:rsidP="005E58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147166" w:rsidRPr="00750D4B" w:rsidRDefault="00147166" w:rsidP="00147166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Тригонометрические неравенства с параметром</w:t>
            </w:r>
          </w:p>
          <w:p w:rsidR="00D12881" w:rsidRPr="00D12881" w:rsidRDefault="00147166" w:rsidP="005E58C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 графиках функции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147166" w:rsidRPr="00750D4B" w:rsidRDefault="00147166" w:rsidP="00147166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Тригонометрические неравенства с параметром</w:t>
            </w:r>
          </w:p>
          <w:p w:rsidR="00D12881" w:rsidRPr="00D12881" w:rsidRDefault="00147166" w:rsidP="005E58C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 окружности</w:t>
            </w:r>
          </w:p>
        </w:tc>
      </w:tr>
      <w:tr w:rsidR="00D12881" w:rsidRPr="00FD73E0" w:rsidTr="00907189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881" w:rsidRPr="00944AEB" w:rsidRDefault="00D12881" w:rsidP="005E58C8">
            <w:pPr>
              <w:pStyle w:val="afd"/>
              <w:spacing w:after="0" w:line="240" w:lineRule="auto"/>
            </w:pPr>
            <w:r w:rsidRPr="00944AEB">
              <w:rPr>
                <w:rFonts w:ascii="Times New Roman" w:hAnsi="Times New Roman"/>
              </w:rPr>
              <w:t>Сроки (Дата)</w:t>
            </w:r>
          </w:p>
        </w:tc>
        <w:tc>
          <w:tcPr>
            <w:tcW w:w="34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881" w:rsidRPr="00944AEB" w:rsidRDefault="00750D4B" w:rsidP="005E58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1/7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881" w:rsidRPr="00944AEB" w:rsidRDefault="00750D4B" w:rsidP="005E58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47166">
              <w:rPr>
                <w:rFonts w:ascii="Times New Roman" w:hAnsi="Times New Roman"/>
              </w:rPr>
              <w:t>-3</w:t>
            </w:r>
            <w:r>
              <w:rPr>
                <w:rFonts w:ascii="Times New Roman" w:hAnsi="Times New Roman"/>
              </w:rPr>
              <w:t>/8</w:t>
            </w:r>
            <w:r w:rsidR="00147166">
              <w:rPr>
                <w:rFonts w:ascii="Times New Roman" w:hAnsi="Times New Roman"/>
              </w:rPr>
              <w:t>-9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D12881" w:rsidRPr="00944AEB" w:rsidRDefault="00147166" w:rsidP="005E58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4-5/10-11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D12881" w:rsidRPr="00944AEB" w:rsidRDefault="00147166" w:rsidP="005E58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6/12</w:t>
            </w:r>
          </w:p>
        </w:tc>
      </w:tr>
      <w:tr w:rsidR="00D12881" w:rsidRPr="00FD73E0" w:rsidTr="009561B7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881" w:rsidRPr="00944AEB" w:rsidRDefault="00D12881" w:rsidP="005E58C8">
            <w:pPr>
              <w:pStyle w:val="afd"/>
              <w:spacing w:after="0" w:line="240" w:lineRule="auto"/>
            </w:pPr>
            <w:r w:rsidRPr="00944AEB">
              <w:rPr>
                <w:rFonts w:ascii="Times New Roman" w:hAnsi="Times New Roman"/>
              </w:rPr>
              <w:t>Формы организации учебного процесса</w:t>
            </w:r>
          </w:p>
        </w:tc>
        <w:tc>
          <w:tcPr>
            <w:tcW w:w="34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881" w:rsidRPr="00944AEB" w:rsidRDefault="00D12881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 w:rsidRPr="00944AEB">
              <w:rPr>
                <w:rFonts w:ascii="Times New Roman" w:hAnsi="Times New Roman"/>
              </w:rPr>
              <w:t>К</w:t>
            </w:r>
            <w:proofErr w:type="gramStart"/>
            <w:r w:rsidRPr="00944AEB">
              <w:rPr>
                <w:rFonts w:ascii="Times New Roman" w:hAnsi="Times New Roman"/>
              </w:rPr>
              <w:t>,Г</w:t>
            </w:r>
            <w:proofErr w:type="gramEnd"/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881" w:rsidRPr="00944AEB" w:rsidRDefault="00D12881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 w:rsidRPr="00944AEB">
              <w:rPr>
                <w:rFonts w:ascii="Times New Roman" w:hAnsi="Times New Roman"/>
              </w:rPr>
              <w:t>К</w:t>
            </w:r>
            <w:proofErr w:type="gramStart"/>
            <w:r w:rsidRPr="00944AEB">
              <w:rPr>
                <w:rFonts w:ascii="Times New Roman" w:hAnsi="Times New Roman"/>
              </w:rPr>
              <w:t>,И</w:t>
            </w:r>
            <w:proofErr w:type="gramEnd"/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D12881" w:rsidRPr="00944AEB" w:rsidRDefault="00D12881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 w:rsidRPr="00944AEB">
              <w:rPr>
                <w:rFonts w:ascii="Times New Roman" w:hAnsi="Times New Roman"/>
              </w:rPr>
              <w:t>К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D12881" w:rsidRPr="00944AEB" w:rsidRDefault="00D12881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 w:rsidRPr="00944AEB">
              <w:rPr>
                <w:rFonts w:ascii="Times New Roman" w:hAnsi="Times New Roman"/>
              </w:rPr>
              <w:t>К</w:t>
            </w:r>
            <w:proofErr w:type="gramStart"/>
            <w:r w:rsidRPr="00944AEB">
              <w:rPr>
                <w:rFonts w:ascii="Times New Roman" w:hAnsi="Times New Roman"/>
              </w:rPr>
              <w:t>,И</w:t>
            </w:r>
            <w:proofErr w:type="gramEnd"/>
          </w:p>
        </w:tc>
      </w:tr>
      <w:tr w:rsidR="00147166" w:rsidRPr="00FD73E0" w:rsidTr="00147166">
        <w:trPr>
          <w:trHeight w:val="968"/>
        </w:trPr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147166" w:rsidP="005E58C8">
            <w:pPr>
              <w:pStyle w:val="afd"/>
              <w:spacing w:after="0" w:line="240" w:lineRule="auto"/>
            </w:pPr>
            <w:r w:rsidRPr="00944AEB">
              <w:rPr>
                <w:rFonts w:ascii="Times New Roman" w:hAnsi="Times New Roman"/>
              </w:rPr>
              <w:t xml:space="preserve">Деятельность </w:t>
            </w:r>
            <w:proofErr w:type="gramStart"/>
            <w:r w:rsidRPr="00944AEB">
              <w:rPr>
                <w:rFonts w:ascii="Times New Roman" w:hAnsi="Times New Roman"/>
              </w:rPr>
              <w:t>обучающихся</w:t>
            </w:r>
            <w:proofErr w:type="gramEnd"/>
            <w:r w:rsidRPr="00944AEB">
              <w:rPr>
                <w:rFonts w:ascii="Times New Roman" w:hAnsi="Times New Roman"/>
              </w:rPr>
              <w:t xml:space="preserve"> (по разделу/теме)</w:t>
            </w:r>
          </w:p>
        </w:tc>
        <w:tc>
          <w:tcPr>
            <w:tcW w:w="13398" w:type="dxa"/>
            <w:gridSpan w:val="4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423074" w:rsidRDefault="00147166" w:rsidP="006F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способностей к систематизации и структурированию изучаемого материала, отработка алгоритма действий, проектирование способов выполнения заданий; формирование у учащихся навыков самодиагностики и взаимоконтроля; составление опорного конспекта, работа с демонстрационным материалом; комментирование выставления оценок.</w:t>
            </w:r>
          </w:p>
        </w:tc>
      </w:tr>
      <w:tr w:rsidR="00147166" w:rsidRPr="00FD73E0" w:rsidTr="003C4F65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147166" w:rsidP="005E58C8">
            <w:pPr>
              <w:pStyle w:val="afd"/>
              <w:spacing w:after="0" w:line="240" w:lineRule="auto"/>
            </w:pPr>
            <w:r w:rsidRPr="00944AEB">
              <w:rPr>
                <w:rFonts w:ascii="Times New Roman" w:hAnsi="Times New Roman"/>
              </w:rPr>
              <w:t>Личностные результаты</w:t>
            </w:r>
          </w:p>
        </w:tc>
        <w:tc>
          <w:tcPr>
            <w:tcW w:w="13398" w:type="dxa"/>
            <w:gridSpan w:val="4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5A575F" w:rsidRDefault="00147166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944AEB">
              <w:rPr>
                <w:sz w:val="22"/>
              </w:rPr>
              <w:t>Воспитание уважения к культуре, языкам, традициям и обычаям народов, проживающих в Российской Федерации.</w:t>
            </w:r>
          </w:p>
        </w:tc>
      </w:tr>
      <w:tr w:rsidR="00147166" w:rsidRPr="00FD73E0" w:rsidTr="003200CC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147166" w:rsidP="005E58C8">
            <w:pPr>
              <w:pStyle w:val="afd"/>
              <w:spacing w:after="0" w:line="240" w:lineRule="auto"/>
            </w:pPr>
            <w:proofErr w:type="spellStart"/>
            <w:r w:rsidRPr="00944AEB">
              <w:rPr>
                <w:rFonts w:ascii="Times New Roman" w:hAnsi="Times New Roman"/>
              </w:rPr>
              <w:t>Метапредметные</w:t>
            </w:r>
            <w:proofErr w:type="spellEnd"/>
            <w:r w:rsidRPr="00944AEB">
              <w:rPr>
                <w:rFonts w:ascii="Times New Roman" w:hAnsi="Times New Roman"/>
              </w:rPr>
              <w:t xml:space="preserve"> результаты</w:t>
            </w:r>
          </w:p>
        </w:tc>
        <w:tc>
          <w:tcPr>
            <w:tcW w:w="13398" w:type="dxa"/>
            <w:gridSpan w:val="4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5A575F" w:rsidRDefault="00147166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944AEB">
              <w:rPr>
                <w:sz w:val="22"/>
              </w:rPr>
              <w:t>Самостоятельно определять цели, задавать параметры и критерии, по которым можно определить, что цель достигнута.</w:t>
            </w:r>
          </w:p>
        </w:tc>
      </w:tr>
      <w:tr w:rsidR="00147166" w:rsidRPr="00FD73E0" w:rsidTr="00E60EE3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147166" w:rsidP="005E58C8">
            <w:pPr>
              <w:pStyle w:val="afd"/>
              <w:spacing w:after="0" w:line="240" w:lineRule="auto"/>
            </w:pPr>
            <w:r w:rsidRPr="00944AEB">
              <w:rPr>
                <w:rFonts w:ascii="Times New Roman" w:hAnsi="Times New Roman"/>
              </w:rPr>
              <w:t>Предметные результаты</w:t>
            </w:r>
          </w:p>
        </w:tc>
        <w:tc>
          <w:tcPr>
            <w:tcW w:w="13398" w:type="dxa"/>
            <w:gridSpan w:val="4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5A575F" w:rsidRDefault="00147166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термины</w:t>
            </w:r>
            <w:r w:rsidRPr="00D2773A">
              <w:rPr>
                <w:sz w:val="24"/>
                <w:szCs w:val="24"/>
              </w:rPr>
              <w:t xml:space="preserve"> арккосинус, арксинус, арктангенс, арккотангенс; тригонометрические уравнения, простейшие тригонометрические уравнения, однородные тригонометрические уравнения первой и второй степени, алгоритмы решения тригонометрических уравнений и неравенств. Уметь: решать простейшие тригонометрические уравнения и неравенства, приводить тригонометрические уравнения сложного вида к простейшим.</w:t>
            </w:r>
          </w:p>
        </w:tc>
      </w:tr>
      <w:tr w:rsidR="00147166" w:rsidRPr="00FD73E0" w:rsidTr="000E5BC3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147166" w:rsidP="005E58C8">
            <w:pPr>
              <w:pStyle w:val="afd"/>
              <w:spacing w:after="0" w:line="240" w:lineRule="auto"/>
            </w:pPr>
            <w:r w:rsidRPr="00944AEB">
              <w:rPr>
                <w:rFonts w:ascii="Times New Roman" w:hAnsi="Times New Roman"/>
              </w:rPr>
              <w:t xml:space="preserve">Формы контроля результатов </w:t>
            </w:r>
          </w:p>
        </w:tc>
        <w:tc>
          <w:tcPr>
            <w:tcW w:w="34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147166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147166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147166" w:rsidRPr="00944AEB" w:rsidRDefault="00147166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147166" w:rsidRPr="00944AEB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</w:t>
            </w:r>
          </w:p>
        </w:tc>
      </w:tr>
      <w:tr w:rsidR="00147166" w:rsidRPr="00FD73E0" w:rsidTr="00865C02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147166" w:rsidP="005E58C8">
            <w:pPr>
              <w:pStyle w:val="afd"/>
              <w:spacing w:after="0" w:line="240" w:lineRule="auto"/>
            </w:pPr>
            <w:r w:rsidRPr="00944AEB">
              <w:rPr>
                <w:rFonts w:ascii="Times New Roman" w:hAnsi="Times New Roman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34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147166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proofErr w:type="gramStart"/>
            <w:r>
              <w:rPr>
                <w:rFonts w:ascii="Times New Roman" w:hAnsi="Times New Roman"/>
              </w:rPr>
              <w:t>,Э</w:t>
            </w:r>
            <w:proofErr w:type="gramEnd"/>
            <w:r>
              <w:rPr>
                <w:rFonts w:ascii="Times New Roman" w:hAnsi="Times New Roman"/>
              </w:rPr>
              <w:t>Р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147166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ЭР</w:t>
            </w:r>
            <w:proofErr w:type="gramStart"/>
            <w:r>
              <w:rPr>
                <w:rFonts w:ascii="Times New Roman" w:hAnsi="Times New Roman"/>
              </w:rPr>
              <w:t>,З</w:t>
            </w:r>
            <w:proofErr w:type="gramEnd"/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147166" w:rsidRPr="00944AEB" w:rsidRDefault="00147166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proofErr w:type="gramStart"/>
            <w:r>
              <w:rPr>
                <w:rFonts w:ascii="Times New Roman" w:hAnsi="Times New Roman"/>
              </w:rPr>
              <w:t>,Э</w:t>
            </w:r>
            <w:proofErr w:type="gramEnd"/>
            <w:r>
              <w:rPr>
                <w:rFonts w:ascii="Times New Roman" w:hAnsi="Times New Roman"/>
              </w:rPr>
              <w:t>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147166" w:rsidRPr="00944AEB" w:rsidRDefault="00147166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proofErr w:type="gramStart"/>
            <w:r>
              <w:rPr>
                <w:rFonts w:ascii="Times New Roman" w:hAnsi="Times New Roman"/>
              </w:rPr>
              <w:t>,Э</w:t>
            </w:r>
            <w:proofErr w:type="gramEnd"/>
            <w:r>
              <w:rPr>
                <w:rFonts w:ascii="Times New Roman" w:hAnsi="Times New Roman"/>
              </w:rPr>
              <w:t>Р</w:t>
            </w:r>
          </w:p>
        </w:tc>
      </w:tr>
      <w:tr w:rsidR="00147166" w:rsidRPr="00FD73E0" w:rsidTr="000F7338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147166" w:rsidP="005E58C8">
            <w:pPr>
              <w:pStyle w:val="afd"/>
              <w:spacing w:after="0" w:line="240" w:lineRule="auto"/>
            </w:pPr>
            <w:r w:rsidRPr="00944AEB"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34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7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944AEB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8-9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147166" w:rsidRPr="00944AEB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 1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:rsidR="00147166" w:rsidRPr="00944AEB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10</w:t>
            </w:r>
          </w:p>
        </w:tc>
      </w:tr>
    </w:tbl>
    <w:p w:rsidR="00424DA2" w:rsidRDefault="00424DA2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24DA2" w:rsidRDefault="00424DA2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37D0A" w:rsidRDefault="00E37D0A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47166" w:rsidRDefault="00147166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47166" w:rsidRDefault="00147166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D1235" w:rsidRDefault="000D1235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168D7">
        <w:rPr>
          <w:rFonts w:ascii="Times New Roman" w:hAnsi="Times New Roman"/>
          <w:b/>
          <w:sz w:val="24"/>
        </w:rPr>
        <w:lastRenderedPageBreak/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</w:rPr>
        <w:t>1</w:t>
      </w:r>
      <w:r w:rsidR="00750D4B">
        <w:rPr>
          <w:rFonts w:ascii="Times New Roman" w:hAnsi="Times New Roman"/>
          <w:b/>
          <w:sz w:val="24"/>
        </w:rPr>
        <w:t>1</w:t>
      </w:r>
      <w:r w:rsidRPr="005168D7">
        <w:rPr>
          <w:rFonts w:ascii="Times New Roman" w:hAnsi="Times New Roman"/>
          <w:b/>
          <w:sz w:val="24"/>
        </w:rPr>
        <w:t xml:space="preserve"> класс (</w:t>
      </w:r>
      <w:r w:rsidR="00D15340">
        <w:rPr>
          <w:rFonts w:ascii="Times New Roman" w:hAnsi="Times New Roman"/>
          <w:b/>
          <w:sz w:val="24"/>
        </w:rPr>
        <w:t>1</w:t>
      </w:r>
      <w:r w:rsidRPr="005168D7">
        <w:rPr>
          <w:rFonts w:ascii="Times New Roman" w:hAnsi="Times New Roman"/>
          <w:b/>
          <w:sz w:val="24"/>
        </w:rPr>
        <w:t xml:space="preserve"> ч)</w:t>
      </w:r>
    </w:p>
    <w:tbl>
      <w:tblPr>
        <w:tblW w:w="1545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95"/>
        <w:gridCol w:w="1775"/>
        <w:gridCol w:w="1843"/>
        <w:gridCol w:w="2268"/>
        <w:gridCol w:w="2268"/>
        <w:gridCol w:w="2410"/>
        <w:gridCol w:w="2693"/>
      </w:tblGrid>
      <w:tr w:rsidR="00750D4B" w:rsidRPr="00FD73E0" w:rsidTr="00A02911">
        <w:tc>
          <w:tcPr>
            <w:tcW w:w="2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C40786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40786">
              <w:rPr>
                <w:rFonts w:ascii="Times New Roman" w:hAnsi="Times New Roman"/>
                <w:sz w:val="23"/>
                <w:szCs w:val="23"/>
              </w:rPr>
              <w:t>Раздел/Тема</w:t>
            </w:r>
          </w:p>
        </w:tc>
        <w:tc>
          <w:tcPr>
            <w:tcW w:w="13257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F06B48" w:rsidRDefault="00CB2C22" w:rsidP="00E3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Логарифмические уравнения с параметром</w:t>
            </w:r>
            <w:r w:rsidR="00750D4B" w:rsidRPr="00F06B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50D4B">
              <w:rPr>
                <w:rFonts w:ascii="Times New Roman" w:hAnsi="Times New Roman"/>
                <w:b/>
                <w:sz w:val="24"/>
                <w:szCs w:val="24"/>
              </w:rPr>
              <w:t xml:space="preserve"> (6 ч)</w:t>
            </w:r>
          </w:p>
        </w:tc>
      </w:tr>
      <w:tr w:rsidR="00CD0C07" w:rsidRPr="00FD73E0" w:rsidTr="00CD0C07">
        <w:trPr>
          <w:trHeight w:val="532"/>
        </w:trPr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C07" w:rsidRPr="00220126" w:rsidRDefault="00CD0C07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Тема урока</w:t>
            </w:r>
          </w:p>
        </w:tc>
        <w:tc>
          <w:tcPr>
            <w:tcW w:w="13257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C07" w:rsidRPr="00750D4B" w:rsidRDefault="00CD0C07" w:rsidP="00CD0C0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Тригонометрические неравенства с параметром</w:t>
            </w:r>
          </w:p>
          <w:p w:rsidR="00CD0C07" w:rsidRPr="00E37D0A" w:rsidRDefault="00CD0C07" w:rsidP="005E58C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750D4B" w:rsidRPr="00FD73E0" w:rsidTr="00750D4B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750D4B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Сроки (Дата)</w:t>
            </w:r>
          </w:p>
        </w:tc>
        <w:tc>
          <w:tcPr>
            <w:tcW w:w="17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7953C9" w:rsidRDefault="00CD0C07" w:rsidP="005E5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1/13</w:t>
            </w:r>
          </w:p>
        </w:tc>
        <w:tc>
          <w:tcPr>
            <w:tcW w:w="18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7953C9" w:rsidRDefault="00CD0C07" w:rsidP="005E5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2/14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7953C9" w:rsidRDefault="00CD0C07" w:rsidP="005E5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3/15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7953C9" w:rsidRDefault="00CD0C07" w:rsidP="005E5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4/16</w:t>
            </w:r>
          </w:p>
        </w:tc>
        <w:tc>
          <w:tcPr>
            <w:tcW w:w="2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7953C9" w:rsidRDefault="00CD0C07" w:rsidP="005E5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5/17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7953C9" w:rsidRDefault="00CD0C07" w:rsidP="005E5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6/18</w:t>
            </w:r>
          </w:p>
        </w:tc>
      </w:tr>
      <w:tr w:rsidR="00750D4B" w:rsidRPr="00FD73E0" w:rsidTr="00750D4B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750D4B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Формы организации учебного процесса</w:t>
            </w:r>
          </w:p>
        </w:tc>
        <w:tc>
          <w:tcPr>
            <w:tcW w:w="17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944AEB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 w:rsidRPr="00944AEB">
              <w:rPr>
                <w:rFonts w:ascii="Times New Roman" w:hAnsi="Times New Roman"/>
              </w:rPr>
              <w:t>К</w:t>
            </w:r>
            <w:proofErr w:type="gramStart"/>
            <w:r w:rsidRPr="00944AEB">
              <w:rPr>
                <w:rFonts w:ascii="Times New Roman" w:hAnsi="Times New Roman"/>
              </w:rPr>
              <w:t>,Г</w:t>
            </w:r>
            <w:proofErr w:type="gramEnd"/>
          </w:p>
        </w:tc>
        <w:tc>
          <w:tcPr>
            <w:tcW w:w="18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944AEB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 w:rsidRPr="00944AEB">
              <w:rPr>
                <w:rFonts w:ascii="Times New Roman" w:hAnsi="Times New Roman"/>
              </w:rPr>
              <w:t>К</w:t>
            </w:r>
            <w:proofErr w:type="gramStart"/>
            <w:r w:rsidRPr="00944AEB">
              <w:rPr>
                <w:rFonts w:ascii="Times New Roman" w:hAnsi="Times New Roman"/>
              </w:rPr>
              <w:t>,И</w:t>
            </w:r>
            <w:proofErr w:type="gramEnd"/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944AEB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 w:rsidRPr="00944AEB">
              <w:rPr>
                <w:rFonts w:ascii="Times New Roman" w:hAnsi="Times New Roman"/>
              </w:rPr>
              <w:t>К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944AEB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 w:rsidRPr="00944AEB">
              <w:rPr>
                <w:rFonts w:ascii="Times New Roman" w:hAnsi="Times New Roman"/>
              </w:rPr>
              <w:t>И</w:t>
            </w:r>
          </w:p>
        </w:tc>
        <w:tc>
          <w:tcPr>
            <w:tcW w:w="2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944AEB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944AEB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0D4B" w:rsidRPr="00FD73E0" w:rsidTr="00750D4B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750D4B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 xml:space="preserve">Деятельность </w:t>
            </w:r>
            <w:proofErr w:type="gramStart"/>
            <w:r w:rsidRPr="00220126">
              <w:rPr>
                <w:rFonts w:ascii="Times New Roman" w:hAnsi="Times New Roman"/>
                <w:szCs w:val="24"/>
              </w:rPr>
              <w:t>обучающихся</w:t>
            </w:r>
            <w:proofErr w:type="gramEnd"/>
            <w:r w:rsidRPr="00220126">
              <w:rPr>
                <w:rFonts w:ascii="Times New Roman" w:hAnsi="Times New Roman"/>
                <w:szCs w:val="24"/>
              </w:rPr>
              <w:t xml:space="preserve"> (по разделу/теме)</w:t>
            </w:r>
          </w:p>
        </w:tc>
        <w:tc>
          <w:tcPr>
            <w:tcW w:w="13257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CB2C22" w:rsidP="005E58C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750D4B" w:rsidRPr="00FD73E0" w:rsidTr="00750D4B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750D4B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Личностные результаты</w:t>
            </w:r>
          </w:p>
        </w:tc>
        <w:tc>
          <w:tcPr>
            <w:tcW w:w="13257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750D4B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4"/>
              </w:rPr>
            </w:pPr>
            <w:r w:rsidRPr="00220126">
              <w:rPr>
                <w:sz w:val="22"/>
                <w:szCs w:val="24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страны.</w:t>
            </w:r>
          </w:p>
        </w:tc>
      </w:tr>
      <w:tr w:rsidR="00750D4B" w:rsidRPr="00FD73E0" w:rsidTr="00750D4B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750D4B" w:rsidP="005E58C8">
            <w:pPr>
              <w:pStyle w:val="afd"/>
              <w:spacing w:after="0" w:line="240" w:lineRule="auto"/>
              <w:rPr>
                <w:szCs w:val="24"/>
              </w:rPr>
            </w:pPr>
            <w:proofErr w:type="spellStart"/>
            <w:r w:rsidRPr="00220126">
              <w:rPr>
                <w:rFonts w:ascii="Times New Roman" w:hAnsi="Times New Roman"/>
                <w:szCs w:val="24"/>
              </w:rPr>
              <w:t>Метапредметные</w:t>
            </w:r>
            <w:proofErr w:type="spellEnd"/>
            <w:r w:rsidRPr="00220126">
              <w:rPr>
                <w:rFonts w:ascii="Times New Roman" w:hAnsi="Times New Roman"/>
                <w:szCs w:val="24"/>
              </w:rPr>
              <w:t xml:space="preserve"> результаты</w:t>
            </w:r>
          </w:p>
        </w:tc>
        <w:tc>
          <w:tcPr>
            <w:tcW w:w="13257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750D4B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4"/>
              </w:rPr>
            </w:pPr>
            <w:r w:rsidRPr="00220126">
              <w:rPr>
                <w:sz w:val="22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цели.</w:t>
            </w:r>
          </w:p>
        </w:tc>
      </w:tr>
      <w:tr w:rsidR="00750D4B" w:rsidRPr="00FD73E0" w:rsidTr="00750D4B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750D4B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Предметные результаты</w:t>
            </w:r>
          </w:p>
        </w:tc>
        <w:tc>
          <w:tcPr>
            <w:tcW w:w="13257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Default="00CB2C22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8"/>
              </w:rPr>
            </w:pPr>
            <w:r w:rsidRPr="00AE751B">
              <w:rPr>
                <w:sz w:val="24"/>
                <w:szCs w:val="24"/>
              </w:rPr>
              <w:t>понятие логариф</w:t>
            </w:r>
            <w:r w:rsidRPr="00AE751B">
              <w:rPr>
                <w:sz w:val="24"/>
                <w:szCs w:val="24"/>
              </w:rPr>
              <w:softHyphen/>
              <w:t>ма числа; с</w:t>
            </w:r>
            <w:r>
              <w:rPr>
                <w:sz w:val="24"/>
                <w:szCs w:val="24"/>
              </w:rPr>
              <w:t xml:space="preserve">войства логарифмической функции; применяют свойства логарифмов </w:t>
            </w:r>
            <w:r w:rsidRPr="00AE751B">
              <w:rPr>
                <w:sz w:val="24"/>
                <w:szCs w:val="24"/>
              </w:rPr>
              <w:t>при решении логарифмических уравнений</w:t>
            </w:r>
          </w:p>
        </w:tc>
      </w:tr>
      <w:tr w:rsidR="00750D4B" w:rsidRPr="00FD73E0" w:rsidTr="00750D4B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750D4B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 xml:space="preserve">Формы контроля результатов </w:t>
            </w:r>
          </w:p>
        </w:tc>
        <w:tc>
          <w:tcPr>
            <w:tcW w:w="17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7953C9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7953C9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7953C9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7953C9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7953C9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7953C9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D4B" w:rsidRPr="00FD73E0" w:rsidTr="00750D4B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750D4B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7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7953C9" w:rsidRDefault="00147166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18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7953C9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Р,З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7953C9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7953C9" w:rsidRDefault="00750D4B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="00147166"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2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7953C9" w:rsidRDefault="00750D4B" w:rsidP="00BB6709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Р,З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7953C9" w:rsidRDefault="00750D4B" w:rsidP="00BB6709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</w:tr>
      <w:tr w:rsidR="00750D4B" w:rsidRPr="00FD73E0" w:rsidTr="00750D4B">
        <w:trPr>
          <w:trHeight w:val="551"/>
        </w:trPr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750D4B" w:rsidP="005E58C8">
            <w:pPr>
              <w:pStyle w:val="afd"/>
              <w:spacing w:after="0" w:line="240" w:lineRule="auto"/>
            </w:pPr>
            <w:r w:rsidRPr="00220126"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17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11</w:t>
            </w:r>
          </w:p>
        </w:tc>
        <w:tc>
          <w:tcPr>
            <w:tcW w:w="18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9A3FAC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D4B" w:rsidRPr="00220126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220126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13</w:t>
            </w:r>
          </w:p>
        </w:tc>
        <w:tc>
          <w:tcPr>
            <w:tcW w:w="2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220126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14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50D4B" w:rsidRPr="00220126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Тест 2</w:t>
            </w:r>
          </w:p>
        </w:tc>
      </w:tr>
    </w:tbl>
    <w:p w:rsidR="00E37D0A" w:rsidRDefault="00E37D0A" w:rsidP="00D153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47166" w:rsidRDefault="00147166" w:rsidP="00D153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47166" w:rsidRDefault="00147166" w:rsidP="00D153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D0C07" w:rsidRDefault="00CD0C07" w:rsidP="00D153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D0C07" w:rsidRDefault="00CD0C07" w:rsidP="00D153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D0C07" w:rsidRDefault="00CD0C07" w:rsidP="00D153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47166" w:rsidRDefault="00147166" w:rsidP="00D153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47166" w:rsidRDefault="00147166" w:rsidP="00D153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47166" w:rsidRDefault="00147166" w:rsidP="00D153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15340" w:rsidRDefault="00D15340" w:rsidP="00D153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168D7">
        <w:rPr>
          <w:rFonts w:ascii="Times New Roman" w:hAnsi="Times New Roman"/>
          <w:b/>
          <w:sz w:val="24"/>
        </w:rPr>
        <w:lastRenderedPageBreak/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</w:rPr>
        <w:t>1</w:t>
      </w:r>
      <w:r w:rsidR="00D6352A">
        <w:rPr>
          <w:rFonts w:ascii="Times New Roman" w:hAnsi="Times New Roman"/>
          <w:b/>
          <w:sz w:val="24"/>
        </w:rPr>
        <w:t>1</w:t>
      </w:r>
      <w:r w:rsidRPr="005168D7">
        <w:rPr>
          <w:rFonts w:ascii="Times New Roman" w:hAnsi="Times New Roman"/>
          <w:b/>
          <w:sz w:val="24"/>
        </w:rPr>
        <w:t xml:space="preserve"> класс (</w:t>
      </w:r>
      <w:r>
        <w:rPr>
          <w:rFonts w:ascii="Times New Roman" w:hAnsi="Times New Roman"/>
          <w:b/>
          <w:sz w:val="24"/>
        </w:rPr>
        <w:t>1</w:t>
      </w:r>
      <w:r w:rsidRPr="005168D7">
        <w:rPr>
          <w:rFonts w:ascii="Times New Roman" w:hAnsi="Times New Roman"/>
          <w:b/>
          <w:sz w:val="24"/>
        </w:rPr>
        <w:t xml:space="preserve"> ч)</w:t>
      </w:r>
    </w:p>
    <w:tbl>
      <w:tblPr>
        <w:tblW w:w="1545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95"/>
        <w:gridCol w:w="5602"/>
        <w:gridCol w:w="3828"/>
        <w:gridCol w:w="3827"/>
      </w:tblGrid>
      <w:tr w:rsidR="00D15340" w:rsidRPr="00FD73E0" w:rsidTr="005E58C8">
        <w:tc>
          <w:tcPr>
            <w:tcW w:w="2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340" w:rsidRPr="00C40786" w:rsidRDefault="00D15340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40786">
              <w:rPr>
                <w:rFonts w:ascii="Times New Roman" w:hAnsi="Times New Roman"/>
                <w:sz w:val="23"/>
                <w:szCs w:val="23"/>
              </w:rPr>
              <w:t>Раздел/Тема</w:t>
            </w:r>
          </w:p>
        </w:tc>
        <w:tc>
          <w:tcPr>
            <w:tcW w:w="13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340" w:rsidRDefault="00CB2C22" w:rsidP="00D63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fficinaSansBoldITC-Regular" w:hAnsi="OfficinaSansBoldITC-Regular" w:cs="OfficinaSansBoldITC-Regular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Логарифмические неравенства с параметром</w:t>
            </w:r>
            <w:r w:rsidRPr="007953C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15340" w:rsidRPr="007953C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D15340" w:rsidRPr="007953C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6352A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D15340" w:rsidRPr="007953C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352A" w:rsidRPr="00FD73E0" w:rsidTr="009E45D4">
        <w:trPr>
          <w:trHeight w:val="1566"/>
        </w:trPr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220126" w:rsidRDefault="00D6352A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Тема урока</w:t>
            </w:r>
          </w:p>
        </w:tc>
        <w:tc>
          <w:tcPr>
            <w:tcW w:w="1325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CD0C07" w:rsidRDefault="00CD0C07" w:rsidP="005E5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C07">
              <w:rPr>
                <w:rFonts w:ascii="Times New Roman" w:hAnsi="Times New Roman"/>
                <w:sz w:val="24"/>
                <w:szCs w:val="24"/>
              </w:rPr>
              <w:t>Логарифмические неравенства с параметром</w:t>
            </w:r>
          </w:p>
        </w:tc>
      </w:tr>
      <w:tr w:rsidR="00D6352A" w:rsidRPr="00FD73E0" w:rsidTr="003F7C67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220126" w:rsidRDefault="00D6352A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Сроки (Дата)</w:t>
            </w:r>
          </w:p>
        </w:tc>
        <w:tc>
          <w:tcPr>
            <w:tcW w:w="1325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7953C9" w:rsidRDefault="00D6352A" w:rsidP="00CD0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C07">
              <w:rPr>
                <w:rFonts w:ascii="Times New Roman" w:hAnsi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CD0C07">
              <w:rPr>
                <w:rFonts w:ascii="Times New Roman" w:hAnsi="Times New Roman"/>
                <w:sz w:val="24"/>
                <w:szCs w:val="24"/>
              </w:rPr>
              <w:t>19-24</w:t>
            </w:r>
          </w:p>
        </w:tc>
      </w:tr>
      <w:tr w:rsidR="00E37D0A" w:rsidRPr="00FD73E0" w:rsidTr="00B74890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D0A" w:rsidRPr="00220126" w:rsidRDefault="00E37D0A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Формы организации учебного процесса</w:t>
            </w:r>
          </w:p>
        </w:tc>
        <w:tc>
          <w:tcPr>
            <w:tcW w:w="56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D0A" w:rsidRPr="00944AEB" w:rsidRDefault="00E37D0A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 w:rsidRPr="00944AEB">
              <w:rPr>
                <w:rFonts w:ascii="Times New Roman" w:hAnsi="Times New Roman"/>
              </w:rPr>
              <w:t>К</w:t>
            </w:r>
            <w:proofErr w:type="gramStart"/>
            <w:r w:rsidRPr="00944AEB">
              <w:rPr>
                <w:rFonts w:ascii="Times New Roman" w:hAnsi="Times New Roman"/>
              </w:rPr>
              <w:t>,Г</w:t>
            </w:r>
            <w:proofErr w:type="gramEnd"/>
          </w:p>
        </w:tc>
        <w:tc>
          <w:tcPr>
            <w:tcW w:w="382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D0A" w:rsidRPr="00944AEB" w:rsidRDefault="00E37D0A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 w:rsidRPr="00944AEB">
              <w:rPr>
                <w:rFonts w:ascii="Times New Roman" w:hAnsi="Times New Roman"/>
              </w:rPr>
              <w:t>И</w:t>
            </w:r>
            <w:proofErr w:type="gramStart"/>
            <w:r w:rsidRPr="00944AEB">
              <w:rPr>
                <w:rFonts w:ascii="Times New Roman" w:hAnsi="Times New Roman"/>
              </w:rPr>
              <w:t>,Г</w:t>
            </w:r>
            <w:proofErr w:type="gramEnd"/>
          </w:p>
        </w:tc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37D0A" w:rsidRPr="00944AEB" w:rsidRDefault="00E37D0A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 w:rsidRPr="00944AEB">
              <w:rPr>
                <w:rFonts w:ascii="Times New Roman" w:hAnsi="Times New Roman"/>
              </w:rPr>
              <w:t>К</w:t>
            </w:r>
            <w:proofErr w:type="gramStart"/>
            <w:r w:rsidRPr="00944AEB">
              <w:rPr>
                <w:rFonts w:ascii="Times New Roman" w:hAnsi="Times New Roman"/>
              </w:rPr>
              <w:t>,И</w:t>
            </w:r>
            <w:proofErr w:type="gramEnd"/>
            <w:r w:rsidRPr="00944AEB">
              <w:rPr>
                <w:rFonts w:ascii="Times New Roman" w:hAnsi="Times New Roman"/>
              </w:rPr>
              <w:t>,Г</w:t>
            </w:r>
          </w:p>
        </w:tc>
      </w:tr>
      <w:tr w:rsidR="00D15340" w:rsidRPr="00FD73E0" w:rsidTr="005E58C8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340" w:rsidRPr="00220126" w:rsidRDefault="00D15340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 xml:space="preserve">Деятельность </w:t>
            </w:r>
            <w:proofErr w:type="gramStart"/>
            <w:r w:rsidRPr="00220126">
              <w:rPr>
                <w:rFonts w:ascii="Times New Roman" w:hAnsi="Times New Roman"/>
                <w:szCs w:val="24"/>
              </w:rPr>
              <w:t>обучающихся</w:t>
            </w:r>
            <w:proofErr w:type="gramEnd"/>
            <w:r w:rsidRPr="00220126">
              <w:rPr>
                <w:rFonts w:ascii="Times New Roman" w:hAnsi="Times New Roman"/>
                <w:szCs w:val="24"/>
              </w:rPr>
              <w:t xml:space="preserve"> (по разделу/теме)</w:t>
            </w:r>
          </w:p>
        </w:tc>
        <w:tc>
          <w:tcPr>
            <w:tcW w:w="1325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340" w:rsidRPr="00220126" w:rsidRDefault="00147166" w:rsidP="006961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D15340" w:rsidRPr="00FD73E0" w:rsidTr="005E58C8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340" w:rsidRPr="00220126" w:rsidRDefault="00D15340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Личностные результаты</w:t>
            </w:r>
          </w:p>
        </w:tc>
        <w:tc>
          <w:tcPr>
            <w:tcW w:w="1325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340" w:rsidRPr="00220126" w:rsidRDefault="00D15340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4"/>
              </w:rPr>
            </w:pPr>
            <w:r w:rsidRPr="00220126">
              <w:rPr>
                <w:sz w:val="22"/>
                <w:szCs w:val="24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страны.</w:t>
            </w:r>
          </w:p>
        </w:tc>
      </w:tr>
      <w:tr w:rsidR="00D15340" w:rsidRPr="00FD73E0" w:rsidTr="005E58C8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340" w:rsidRPr="00220126" w:rsidRDefault="00D15340" w:rsidP="005E58C8">
            <w:pPr>
              <w:pStyle w:val="afd"/>
              <w:spacing w:after="0" w:line="240" w:lineRule="auto"/>
              <w:rPr>
                <w:szCs w:val="24"/>
              </w:rPr>
            </w:pPr>
            <w:proofErr w:type="spellStart"/>
            <w:r w:rsidRPr="00220126">
              <w:rPr>
                <w:rFonts w:ascii="Times New Roman" w:hAnsi="Times New Roman"/>
                <w:szCs w:val="24"/>
              </w:rPr>
              <w:t>Метапредметные</w:t>
            </w:r>
            <w:proofErr w:type="spellEnd"/>
            <w:r w:rsidRPr="00220126">
              <w:rPr>
                <w:rFonts w:ascii="Times New Roman" w:hAnsi="Times New Roman"/>
                <w:szCs w:val="24"/>
              </w:rPr>
              <w:t xml:space="preserve"> результаты</w:t>
            </w:r>
          </w:p>
        </w:tc>
        <w:tc>
          <w:tcPr>
            <w:tcW w:w="1325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340" w:rsidRPr="00220126" w:rsidRDefault="00D15340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4"/>
              </w:rPr>
            </w:pPr>
            <w:r w:rsidRPr="00220126">
              <w:rPr>
                <w:sz w:val="22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цели.</w:t>
            </w:r>
          </w:p>
        </w:tc>
      </w:tr>
      <w:tr w:rsidR="00D15340" w:rsidRPr="00FD73E0" w:rsidTr="005E58C8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340" w:rsidRPr="00220126" w:rsidRDefault="00D15340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Предметные результаты</w:t>
            </w:r>
          </w:p>
        </w:tc>
        <w:tc>
          <w:tcPr>
            <w:tcW w:w="1325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340" w:rsidRPr="007953C9" w:rsidRDefault="00CB2C22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AE751B">
              <w:rPr>
                <w:sz w:val="24"/>
                <w:szCs w:val="24"/>
              </w:rPr>
              <w:t>понятие логариф</w:t>
            </w:r>
            <w:r w:rsidRPr="00AE751B">
              <w:rPr>
                <w:sz w:val="24"/>
                <w:szCs w:val="24"/>
              </w:rPr>
              <w:softHyphen/>
              <w:t>ма числа; с</w:t>
            </w:r>
            <w:r>
              <w:rPr>
                <w:sz w:val="24"/>
                <w:szCs w:val="24"/>
              </w:rPr>
              <w:t xml:space="preserve">войства логарифмической функции; применяют свойства логарифмов </w:t>
            </w:r>
            <w:r w:rsidRPr="00AE751B">
              <w:rPr>
                <w:sz w:val="24"/>
                <w:szCs w:val="24"/>
              </w:rPr>
              <w:t>при р</w:t>
            </w:r>
            <w:r>
              <w:rPr>
                <w:sz w:val="24"/>
                <w:szCs w:val="24"/>
              </w:rPr>
              <w:t>ешении логарифмических неравенств</w:t>
            </w:r>
          </w:p>
        </w:tc>
      </w:tr>
      <w:tr w:rsidR="00E37D0A" w:rsidRPr="00FD73E0" w:rsidTr="00A51D74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D0A" w:rsidRPr="00220126" w:rsidRDefault="00E37D0A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 xml:space="preserve">Формы контроля результатов </w:t>
            </w:r>
          </w:p>
        </w:tc>
        <w:tc>
          <w:tcPr>
            <w:tcW w:w="56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D0A" w:rsidRPr="007953C9" w:rsidRDefault="00E37D0A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D0A" w:rsidRPr="007953C9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37D0A" w:rsidRPr="007953C9" w:rsidRDefault="00E37D0A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52A" w:rsidRPr="00FD73E0" w:rsidTr="005F6B6B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220126" w:rsidRDefault="00D6352A" w:rsidP="005E58C8">
            <w:pPr>
              <w:pStyle w:val="afd"/>
              <w:spacing w:after="0" w:line="240" w:lineRule="auto"/>
              <w:rPr>
                <w:szCs w:val="24"/>
              </w:rPr>
            </w:pPr>
            <w:r w:rsidRPr="00220126">
              <w:rPr>
                <w:rFonts w:ascii="Times New Roman" w:hAnsi="Times New Roman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25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7953C9" w:rsidRDefault="00D6352A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Р,З</w:t>
            </w:r>
          </w:p>
          <w:p w:rsidR="00D6352A" w:rsidRPr="007953C9" w:rsidRDefault="00D6352A" w:rsidP="00147166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52A" w:rsidRPr="00FD73E0" w:rsidTr="001457E3">
        <w:trPr>
          <w:trHeight w:val="551"/>
        </w:trPr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220126" w:rsidRDefault="00D6352A" w:rsidP="005E58C8">
            <w:pPr>
              <w:pStyle w:val="afd"/>
              <w:spacing w:after="0" w:line="240" w:lineRule="auto"/>
            </w:pPr>
            <w:r w:rsidRPr="00220126"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1325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220126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14-18, тест 3</w:t>
            </w:r>
          </w:p>
        </w:tc>
      </w:tr>
    </w:tbl>
    <w:p w:rsidR="00D15340" w:rsidRDefault="00D15340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B2C22" w:rsidRDefault="00CB2C22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47166" w:rsidRDefault="00147166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D0C07" w:rsidRDefault="00CD0C07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47166" w:rsidRDefault="00147166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D1235" w:rsidRDefault="000D1235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168D7">
        <w:rPr>
          <w:rFonts w:ascii="Times New Roman" w:hAnsi="Times New Roman"/>
          <w:b/>
          <w:sz w:val="24"/>
        </w:rPr>
        <w:lastRenderedPageBreak/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</w:rPr>
        <w:t>1</w:t>
      </w:r>
      <w:r w:rsidR="00D6352A">
        <w:rPr>
          <w:rFonts w:ascii="Times New Roman" w:hAnsi="Times New Roman"/>
          <w:b/>
          <w:sz w:val="24"/>
        </w:rPr>
        <w:t>1</w:t>
      </w:r>
      <w:r w:rsidRPr="005168D7">
        <w:rPr>
          <w:rFonts w:ascii="Times New Roman" w:hAnsi="Times New Roman"/>
          <w:b/>
          <w:sz w:val="24"/>
        </w:rPr>
        <w:t xml:space="preserve"> класс (</w:t>
      </w:r>
      <w:r w:rsidR="00696165">
        <w:rPr>
          <w:rFonts w:ascii="Times New Roman" w:hAnsi="Times New Roman"/>
          <w:b/>
          <w:sz w:val="24"/>
        </w:rPr>
        <w:t>1</w:t>
      </w:r>
      <w:r w:rsidRPr="005168D7">
        <w:rPr>
          <w:rFonts w:ascii="Times New Roman" w:hAnsi="Times New Roman"/>
          <w:b/>
          <w:sz w:val="24"/>
        </w:rPr>
        <w:t xml:space="preserve"> ч)</w:t>
      </w:r>
    </w:p>
    <w:tbl>
      <w:tblPr>
        <w:tblW w:w="1545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95"/>
        <w:gridCol w:w="13257"/>
      </w:tblGrid>
      <w:tr w:rsidR="000D1235" w:rsidRPr="00FD73E0" w:rsidTr="005E58C8">
        <w:tc>
          <w:tcPr>
            <w:tcW w:w="2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C40786" w:rsidRDefault="000D1235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40786">
              <w:rPr>
                <w:rFonts w:ascii="Times New Roman" w:hAnsi="Times New Roman"/>
                <w:sz w:val="23"/>
                <w:szCs w:val="23"/>
              </w:rPr>
              <w:t>Раздел/Тема</w:t>
            </w:r>
          </w:p>
        </w:tc>
        <w:tc>
          <w:tcPr>
            <w:tcW w:w="132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BF139A" w:rsidRDefault="00CB2C22" w:rsidP="00CB2C22">
            <w:pPr>
              <w:pStyle w:val="af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Применение производной в физике</w:t>
            </w:r>
            <w:r w:rsidR="00696165" w:rsidRPr="00696165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="00696165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6961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6352A" w:rsidRPr="00FD73E0" w:rsidTr="006302D3">
        <w:trPr>
          <w:trHeight w:val="1253"/>
        </w:trPr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FD73E0" w:rsidRDefault="00D6352A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874ECD" w:rsidRDefault="008949D7" w:rsidP="005E5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с открытым ответом</w:t>
            </w:r>
          </w:p>
        </w:tc>
      </w:tr>
      <w:tr w:rsidR="00D6352A" w:rsidRPr="00FD73E0" w:rsidTr="00705F0F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FD73E0" w:rsidRDefault="00D6352A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Сроки (Дата)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FD2315" w:rsidRDefault="00CD0C07" w:rsidP="005E58C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1-5/25-29</w:t>
            </w:r>
          </w:p>
        </w:tc>
      </w:tr>
      <w:tr w:rsidR="00D6352A" w:rsidRPr="00FD73E0" w:rsidTr="00AF7E5C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FD73E0" w:rsidRDefault="00D6352A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187C85" w:rsidRDefault="00D6352A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И</w:t>
            </w:r>
          </w:p>
          <w:p w:rsidR="00D6352A" w:rsidRPr="00187C85" w:rsidRDefault="00D6352A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235" w:rsidRPr="00FD73E0" w:rsidTr="005E58C8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FD73E0" w:rsidRDefault="000D1235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E86E3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86E36">
              <w:rPr>
                <w:rFonts w:ascii="Times New Roman" w:hAnsi="Times New Roman"/>
                <w:sz w:val="24"/>
                <w:szCs w:val="24"/>
              </w:rPr>
              <w:t xml:space="preserve"> (по разделу/теме)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DC62C4" w:rsidRDefault="00696165" w:rsidP="005E58C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48">
              <w:rPr>
                <w:rFonts w:ascii="Times New Roman" w:hAnsi="Times New Roman"/>
                <w:color w:val="000000"/>
                <w:sz w:val="24"/>
                <w:szCs w:val="24"/>
              </w:rPr>
              <w:t>Показывают свои знания, умения работать индивидуально и в группах.</w:t>
            </w:r>
          </w:p>
        </w:tc>
      </w:tr>
      <w:tr w:rsidR="000D1235" w:rsidRPr="00FD73E0" w:rsidTr="005E58C8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FD73E0" w:rsidRDefault="000D1235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DC62C4" w:rsidRDefault="000D1235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DC62C4">
              <w:rPr>
                <w:sz w:val="24"/>
                <w:szCs w:val="24"/>
              </w:rPr>
              <w:t>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</w:t>
            </w:r>
            <w:r>
              <w:rPr>
                <w:sz w:val="24"/>
                <w:szCs w:val="24"/>
              </w:rPr>
              <w:t>ости, милосердия и дружелюбия).</w:t>
            </w:r>
          </w:p>
        </w:tc>
      </w:tr>
      <w:tr w:rsidR="000D1235" w:rsidRPr="00FD73E0" w:rsidTr="005E58C8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FD73E0" w:rsidRDefault="000D1235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E86E36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E86E36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DC62C4" w:rsidRDefault="000D1235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DC62C4">
              <w:rPr>
                <w:sz w:val="24"/>
                <w:szCs w:val="24"/>
              </w:rPr>
              <w:t>азвернуто, логично и точно излагать свою точку зрения с использованием адекватных (устных и письменных) языковых</w:t>
            </w:r>
            <w:r>
              <w:rPr>
                <w:sz w:val="24"/>
                <w:szCs w:val="24"/>
              </w:rPr>
              <w:t xml:space="preserve"> средств.</w:t>
            </w:r>
          </w:p>
        </w:tc>
      </w:tr>
      <w:tr w:rsidR="000D1235" w:rsidRPr="00FD73E0" w:rsidTr="005E58C8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FD73E0" w:rsidRDefault="000D1235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235" w:rsidRPr="00DC62C4" w:rsidRDefault="000D1235" w:rsidP="005E58C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C62C4">
              <w:rPr>
                <w:sz w:val="24"/>
                <w:szCs w:val="24"/>
              </w:rPr>
              <w:t>писывать и анализировать полученную в результате проведенных физических экспериментов информац</w:t>
            </w:r>
            <w:r w:rsidR="00147166">
              <w:rPr>
                <w:sz w:val="24"/>
                <w:szCs w:val="24"/>
              </w:rPr>
              <w:t>ию, определять ее достоверность и использованием математического аппарата</w:t>
            </w:r>
          </w:p>
        </w:tc>
      </w:tr>
      <w:tr w:rsidR="00D6352A" w:rsidRPr="00FD73E0" w:rsidTr="00CF0B08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FD73E0" w:rsidRDefault="00D6352A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 xml:space="preserve">Формы контроля результатов 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187C85" w:rsidRDefault="00AF789E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  <w:bookmarkStart w:id="0" w:name="_GoBack"/>
            <w:bookmarkEnd w:id="0"/>
          </w:p>
        </w:tc>
      </w:tr>
      <w:tr w:rsidR="00D6352A" w:rsidRPr="00FD73E0" w:rsidTr="00A70726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FD73E0" w:rsidRDefault="00D6352A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187C85" w:rsidRDefault="00D6352A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ЭР,З</w:t>
            </w:r>
          </w:p>
        </w:tc>
      </w:tr>
      <w:tr w:rsidR="00D6352A" w:rsidRPr="00FD73E0" w:rsidTr="007D5D0A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FD73E0" w:rsidRDefault="00D6352A" w:rsidP="005E58C8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52A" w:rsidRPr="00187C85" w:rsidRDefault="009A3FAC" w:rsidP="005E58C8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19-22, тест 4</w:t>
            </w:r>
          </w:p>
        </w:tc>
      </w:tr>
    </w:tbl>
    <w:p w:rsidR="000D1235" w:rsidRDefault="000D1235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D1235" w:rsidRDefault="000D1235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D1235" w:rsidRDefault="000D1235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47166" w:rsidRDefault="00147166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37D0A" w:rsidRDefault="00E37D0A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1545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95"/>
        <w:gridCol w:w="13257"/>
      </w:tblGrid>
      <w:tr w:rsidR="00CB2C22" w:rsidRPr="00FD73E0" w:rsidTr="006F1DEC">
        <w:tc>
          <w:tcPr>
            <w:tcW w:w="2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C40786" w:rsidRDefault="00CB2C22" w:rsidP="006F1DEC">
            <w:pPr>
              <w:pStyle w:val="afd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40786">
              <w:rPr>
                <w:rFonts w:ascii="Times New Roman" w:hAnsi="Times New Roman"/>
                <w:sz w:val="23"/>
                <w:szCs w:val="23"/>
              </w:rPr>
              <w:t>Раздел/Тема</w:t>
            </w:r>
          </w:p>
        </w:tc>
        <w:tc>
          <w:tcPr>
            <w:tcW w:w="132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BF139A" w:rsidRDefault="00CB2C22" w:rsidP="006F1DEC">
            <w:pPr>
              <w:pStyle w:val="af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Применение первообразной в физике</w:t>
            </w:r>
            <w:r w:rsidRPr="00696165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(5 ч)</w:t>
            </w:r>
            <w:proofErr w:type="gramEnd"/>
          </w:p>
        </w:tc>
      </w:tr>
      <w:tr w:rsidR="00CB2C22" w:rsidRPr="00FD73E0" w:rsidTr="006F1DEC">
        <w:trPr>
          <w:trHeight w:val="1253"/>
        </w:trPr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FD73E0" w:rsidRDefault="00CB2C22" w:rsidP="006F1DEC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874ECD" w:rsidRDefault="00CB2C22" w:rsidP="006F1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с открытым ответом</w:t>
            </w:r>
          </w:p>
        </w:tc>
      </w:tr>
      <w:tr w:rsidR="00CB2C22" w:rsidRPr="00FD73E0" w:rsidTr="006F1DEC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FD73E0" w:rsidRDefault="00CB2C22" w:rsidP="006F1DEC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Сроки (Дата)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FD2315" w:rsidRDefault="00CD0C07" w:rsidP="006F1DE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1-5/29</w:t>
            </w:r>
            <w:r w:rsidR="00CB2C22">
              <w:rPr>
                <w:rFonts w:ascii="Times New Roman" w:hAnsi="Times New Roman"/>
                <w:sz w:val="24"/>
              </w:rPr>
              <w:t>-34</w:t>
            </w:r>
          </w:p>
        </w:tc>
      </w:tr>
      <w:tr w:rsidR="00CB2C22" w:rsidRPr="00FD73E0" w:rsidTr="006F1DEC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FD73E0" w:rsidRDefault="00CB2C22" w:rsidP="006F1DEC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187C85" w:rsidRDefault="00CB2C22" w:rsidP="006F1DEC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И</w:t>
            </w:r>
          </w:p>
          <w:p w:rsidR="00CB2C22" w:rsidRPr="00187C85" w:rsidRDefault="00CB2C22" w:rsidP="006F1DEC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C22" w:rsidRPr="00FD73E0" w:rsidTr="006F1DEC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FD73E0" w:rsidRDefault="00CB2C22" w:rsidP="006F1DEC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E86E3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86E36">
              <w:rPr>
                <w:rFonts w:ascii="Times New Roman" w:hAnsi="Times New Roman"/>
                <w:sz w:val="24"/>
                <w:szCs w:val="24"/>
              </w:rPr>
              <w:t xml:space="preserve"> (по разделу/теме)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DC62C4" w:rsidRDefault="00CB2C22" w:rsidP="006F1DE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48">
              <w:rPr>
                <w:rFonts w:ascii="Times New Roman" w:hAnsi="Times New Roman"/>
                <w:color w:val="000000"/>
                <w:sz w:val="24"/>
                <w:szCs w:val="24"/>
              </w:rPr>
              <w:t>Показывают свои знания, умения работать индивидуально и в группах.</w:t>
            </w:r>
          </w:p>
        </w:tc>
      </w:tr>
      <w:tr w:rsidR="00CB2C22" w:rsidRPr="00FD73E0" w:rsidTr="006F1DEC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FD73E0" w:rsidRDefault="00CB2C22" w:rsidP="006F1DEC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DC62C4" w:rsidRDefault="00CB2C22" w:rsidP="006F1DE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DC62C4">
              <w:rPr>
                <w:sz w:val="24"/>
                <w:szCs w:val="24"/>
              </w:rPr>
              <w:t>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</w:t>
            </w:r>
            <w:r>
              <w:rPr>
                <w:sz w:val="24"/>
                <w:szCs w:val="24"/>
              </w:rPr>
              <w:t>ости, милосердия и дружелюбия).</w:t>
            </w:r>
          </w:p>
        </w:tc>
      </w:tr>
      <w:tr w:rsidR="00CB2C22" w:rsidRPr="00FD73E0" w:rsidTr="006F1DEC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FD73E0" w:rsidRDefault="00CB2C22" w:rsidP="006F1DEC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E86E36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E86E36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C22" w:rsidRPr="00DC62C4" w:rsidRDefault="00CB2C22" w:rsidP="006F1DE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DC62C4">
              <w:rPr>
                <w:sz w:val="24"/>
                <w:szCs w:val="24"/>
              </w:rPr>
              <w:t>азвернуто, логично и точно излагать свою точку зрения с использованием адекватных (устных и письменных) языковых</w:t>
            </w:r>
            <w:r>
              <w:rPr>
                <w:sz w:val="24"/>
                <w:szCs w:val="24"/>
              </w:rPr>
              <w:t xml:space="preserve"> средств.</w:t>
            </w:r>
          </w:p>
        </w:tc>
      </w:tr>
      <w:tr w:rsidR="00147166" w:rsidRPr="00FD73E0" w:rsidTr="006F1DEC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FD73E0" w:rsidRDefault="00147166" w:rsidP="006F1DEC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DC62C4" w:rsidRDefault="00147166" w:rsidP="006F1DE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C62C4">
              <w:rPr>
                <w:sz w:val="24"/>
                <w:szCs w:val="24"/>
              </w:rPr>
              <w:t>писывать и анализировать полученную в результате проведенных физических экспериментов информац</w:t>
            </w:r>
            <w:r>
              <w:rPr>
                <w:sz w:val="24"/>
                <w:szCs w:val="24"/>
              </w:rPr>
              <w:t>ию, определять ее достоверность и использованием математического аппарата</w:t>
            </w:r>
          </w:p>
        </w:tc>
      </w:tr>
      <w:tr w:rsidR="00147166" w:rsidRPr="00FD73E0" w:rsidTr="006F1DEC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FD73E0" w:rsidRDefault="00147166" w:rsidP="006F1DEC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 xml:space="preserve">Формы контроля результатов 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187C85" w:rsidRDefault="009A3FAC" w:rsidP="006F1DEC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</w:tr>
      <w:tr w:rsidR="00147166" w:rsidRPr="00FD73E0" w:rsidTr="006F1DEC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FD73E0" w:rsidRDefault="00147166" w:rsidP="006F1DEC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187C85" w:rsidRDefault="00147166" w:rsidP="006F1DEC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ЭР,З</w:t>
            </w:r>
          </w:p>
        </w:tc>
      </w:tr>
      <w:tr w:rsidR="00147166" w:rsidRPr="00FD73E0" w:rsidTr="006F1DEC">
        <w:tc>
          <w:tcPr>
            <w:tcW w:w="21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FD73E0" w:rsidRDefault="00147166" w:rsidP="006F1DEC">
            <w:pPr>
              <w:pStyle w:val="afd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325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166" w:rsidRPr="00187C85" w:rsidRDefault="009A3FAC" w:rsidP="006F1DEC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5-9</w:t>
            </w:r>
          </w:p>
        </w:tc>
      </w:tr>
    </w:tbl>
    <w:p w:rsidR="00E37D0A" w:rsidRDefault="00E37D0A" w:rsidP="000D123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sectPr w:rsidR="00E37D0A" w:rsidSect="000D12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fficinaSansBoldITC-Regular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2AABBC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1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</w:abstractNum>
  <w:abstractNum w:abstractNumId="3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04"/>
    <w:multiLevelType w:val="multilevel"/>
    <w:tmpl w:val="00000004"/>
    <w:name w:val="WW8Num3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>
    <w:nsid w:val="00000005"/>
    <w:multiLevelType w:val="multilevel"/>
    <w:tmpl w:val="B870462C"/>
    <w:name w:val="WW8Num5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>
    <w:nsid w:val="00000007"/>
    <w:multiLevelType w:val="multilevel"/>
    <w:tmpl w:val="00000007"/>
    <w:name w:val="WW8Num8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8">
    <w:nsid w:val="00000008"/>
    <w:multiLevelType w:val="multilevel"/>
    <w:tmpl w:val="00000008"/>
    <w:name w:val="WW8Num11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>
    <w:nsid w:val="00000009"/>
    <w:multiLevelType w:val="singleLevel"/>
    <w:tmpl w:val="0000000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</w:abstractNum>
  <w:abstractNum w:abstractNumId="10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>
    <w:nsid w:val="0000000B"/>
    <w:multiLevelType w:val="single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C"/>
    <w:multiLevelType w:val="multilevel"/>
    <w:tmpl w:val="0000000C"/>
    <w:name w:val="WW8Num15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3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0000000E"/>
    <w:multiLevelType w:val="single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>
    <w:nsid w:val="0000000F"/>
    <w:multiLevelType w:val="multilevel"/>
    <w:tmpl w:val="0000000F"/>
    <w:name w:val="WW8Num18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6">
    <w:nsid w:val="00000010"/>
    <w:multiLevelType w:val="multilevel"/>
    <w:tmpl w:val="00000010"/>
    <w:name w:val="WW8Num19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7">
    <w:nsid w:val="12811B4B"/>
    <w:multiLevelType w:val="hybridMultilevel"/>
    <w:tmpl w:val="7060A6CA"/>
    <w:lvl w:ilvl="0" w:tplc="1A3E309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4FC3F69"/>
    <w:multiLevelType w:val="hybridMultilevel"/>
    <w:tmpl w:val="AE4AC5A4"/>
    <w:lvl w:ilvl="0" w:tplc="5A6C4B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D737CB"/>
    <w:multiLevelType w:val="hybridMultilevel"/>
    <w:tmpl w:val="3EA24F68"/>
    <w:lvl w:ilvl="0" w:tplc="0000000B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1DA87C96"/>
    <w:multiLevelType w:val="hybridMultilevel"/>
    <w:tmpl w:val="953ED006"/>
    <w:lvl w:ilvl="0" w:tplc="0000000B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56E197A"/>
    <w:multiLevelType w:val="hybridMultilevel"/>
    <w:tmpl w:val="C7EE716A"/>
    <w:lvl w:ilvl="0" w:tplc="5A6C4B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>
    <w:nsid w:val="29501362"/>
    <w:multiLevelType w:val="hybridMultilevel"/>
    <w:tmpl w:val="807EE8F4"/>
    <w:lvl w:ilvl="0" w:tplc="0000000B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17E5E08"/>
    <w:multiLevelType w:val="hybridMultilevel"/>
    <w:tmpl w:val="738C3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776E31"/>
    <w:multiLevelType w:val="hybridMultilevel"/>
    <w:tmpl w:val="14102998"/>
    <w:lvl w:ilvl="0" w:tplc="0000000B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CA95D13"/>
    <w:multiLevelType w:val="multilevel"/>
    <w:tmpl w:val="B1B85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D819C9"/>
    <w:multiLevelType w:val="hybridMultilevel"/>
    <w:tmpl w:val="CFAA3AFA"/>
    <w:lvl w:ilvl="0" w:tplc="0000000B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67D64B5"/>
    <w:multiLevelType w:val="hybridMultilevel"/>
    <w:tmpl w:val="9A042ADC"/>
    <w:lvl w:ilvl="0" w:tplc="0000000B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D591A26"/>
    <w:multiLevelType w:val="hybridMultilevel"/>
    <w:tmpl w:val="A77CDB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5712690"/>
    <w:multiLevelType w:val="hybridMultilevel"/>
    <w:tmpl w:val="37A082D8"/>
    <w:lvl w:ilvl="0" w:tplc="0000000B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69850EC"/>
    <w:multiLevelType w:val="hybridMultilevel"/>
    <w:tmpl w:val="738C3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E76457"/>
    <w:multiLevelType w:val="hybridMultilevel"/>
    <w:tmpl w:val="463E3BBE"/>
    <w:lvl w:ilvl="0" w:tplc="0000000B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DFB1DD7"/>
    <w:multiLevelType w:val="hybridMultilevel"/>
    <w:tmpl w:val="E092067C"/>
    <w:lvl w:ilvl="0" w:tplc="0000000B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E924EC8"/>
    <w:multiLevelType w:val="hybridMultilevel"/>
    <w:tmpl w:val="059477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03813BE"/>
    <w:multiLevelType w:val="hybridMultilevel"/>
    <w:tmpl w:val="409E702A"/>
    <w:lvl w:ilvl="0" w:tplc="0000000B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31567CB"/>
    <w:multiLevelType w:val="hybridMultilevel"/>
    <w:tmpl w:val="9976C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AA3A40"/>
    <w:multiLevelType w:val="multilevel"/>
    <w:tmpl w:val="EBB2B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556F2F"/>
    <w:multiLevelType w:val="hybridMultilevel"/>
    <w:tmpl w:val="3A460B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91B0908"/>
    <w:multiLevelType w:val="multilevel"/>
    <w:tmpl w:val="EBB2B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EA15E03"/>
    <w:multiLevelType w:val="hybridMultilevel"/>
    <w:tmpl w:val="C90A1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1631E0"/>
    <w:multiLevelType w:val="hybridMultilevel"/>
    <w:tmpl w:val="2D46224C"/>
    <w:lvl w:ilvl="0" w:tplc="0000000B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9"/>
  </w:num>
  <w:num w:numId="19">
    <w:abstractNumId w:val="38"/>
  </w:num>
  <w:num w:numId="20">
    <w:abstractNumId w:val="26"/>
  </w:num>
  <w:num w:numId="21">
    <w:abstractNumId w:val="37"/>
  </w:num>
  <w:num w:numId="22">
    <w:abstractNumId w:val="41"/>
  </w:num>
  <w:num w:numId="23">
    <w:abstractNumId w:val="32"/>
  </w:num>
  <w:num w:numId="24">
    <w:abstractNumId w:val="40"/>
  </w:num>
  <w:num w:numId="25">
    <w:abstractNumId w:val="24"/>
  </w:num>
  <w:num w:numId="26">
    <w:abstractNumId w:val="35"/>
  </w:num>
  <w:num w:numId="27">
    <w:abstractNumId w:val="34"/>
  </w:num>
  <w:num w:numId="28">
    <w:abstractNumId w:val="25"/>
  </w:num>
  <w:num w:numId="29">
    <w:abstractNumId w:val="19"/>
  </w:num>
  <w:num w:numId="30">
    <w:abstractNumId w:val="33"/>
  </w:num>
  <w:num w:numId="31">
    <w:abstractNumId w:val="31"/>
  </w:num>
  <w:num w:numId="32">
    <w:abstractNumId w:val="23"/>
  </w:num>
  <w:num w:numId="33">
    <w:abstractNumId w:val="20"/>
  </w:num>
  <w:num w:numId="34">
    <w:abstractNumId w:val="27"/>
  </w:num>
  <w:num w:numId="35">
    <w:abstractNumId w:val="42"/>
  </w:num>
  <w:num w:numId="36">
    <w:abstractNumId w:val="17"/>
  </w:num>
  <w:num w:numId="37">
    <w:abstractNumId w:val="28"/>
  </w:num>
  <w:num w:numId="38">
    <w:abstractNumId w:val="39"/>
  </w:num>
  <w:num w:numId="39">
    <w:abstractNumId w:val="36"/>
  </w:num>
  <w:num w:numId="40">
    <w:abstractNumId w:val="22"/>
  </w:num>
  <w:num w:numId="41">
    <w:abstractNumId w:val="21"/>
  </w:num>
  <w:num w:numId="42">
    <w:abstractNumId w:val="18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235"/>
    <w:rsid w:val="000D1235"/>
    <w:rsid w:val="00147166"/>
    <w:rsid w:val="00424DA2"/>
    <w:rsid w:val="00541178"/>
    <w:rsid w:val="00681FC3"/>
    <w:rsid w:val="00696165"/>
    <w:rsid w:val="00750D4B"/>
    <w:rsid w:val="008949D7"/>
    <w:rsid w:val="009A3FAC"/>
    <w:rsid w:val="00AF789E"/>
    <w:rsid w:val="00CB2C22"/>
    <w:rsid w:val="00CD0C07"/>
    <w:rsid w:val="00D12881"/>
    <w:rsid w:val="00D15340"/>
    <w:rsid w:val="00D6352A"/>
    <w:rsid w:val="00DA055C"/>
    <w:rsid w:val="00DB150F"/>
    <w:rsid w:val="00E3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1235"/>
    <w:pPr>
      <w:suppressAutoHyphens/>
    </w:pPr>
    <w:rPr>
      <w:rFonts w:ascii="Calibri" w:eastAsia="Calibri" w:hAnsi="Calibri" w:cs="Times New Roman"/>
      <w:lang w:eastAsia="ar-SA"/>
    </w:rPr>
  </w:style>
  <w:style w:type="paragraph" w:styleId="1">
    <w:name w:val="heading 1"/>
    <w:basedOn w:val="a0"/>
    <w:next w:val="a0"/>
    <w:link w:val="10"/>
    <w:qFormat/>
    <w:rsid w:val="000D1235"/>
    <w:pPr>
      <w:keepNext/>
      <w:numPr>
        <w:numId w:val="1"/>
      </w:numPr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0D123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0D123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0D123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D12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0D123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0D123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1"/>
    <w:link w:val="4"/>
    <w:rsid w:val="000D123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WW8Num1z6">
    <w:name w:val="WW8Num1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z0">
    <w:name w:val="WW8Num2z0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1">
    <w:name w:val="WW8Num3z1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4z6">
    <w:name w:val="WW8Num4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5z0">
    <w:name w:val="WW8Num5z0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6z0">
    <w:name w:val="WW8Num6z0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7z6">
    <w:name w:val="WW8Num7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8z4">
    <w:name w:val="WW8Num8z4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9z0">
    <w:name w:val="WW8Num9z0"/>
    <w:rsid w:val="000D1235"/>
    <w:rPr>
      <w:i w:val="0"/>
    </w:rPr>
  </w:style>
  <w:style w:type="character" w:customStyle="1" w:styleId="WW8Num10z6">
    <w:name w:val="WW8Num10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2z0">
    <w:name w:val="WW8Num12z0"/>
    <w:rsid w:val="000D1235"/>
    <w:rPr>
      <w:rFonts w:ascii="Symbol" w:hAnsi="Symbol"/>
    </w:rPr>
  </w:style>
  <w:style w:type="character" w:customStyle="1" w:styleId="WW8Num12z2">
    <w:name w:val="WW8Num12z2"/>
    <w:rsid w:val="000D1235"/>
    <w:rPr>
      <w:rFonts w:ascii="Wingdings" w:hAnsi="Wingdings"/>
    </w:rPr>
  </w:style>
  <w:style w:type="character" w:customStyle="1" w:styleId="WW8Num12z4">
    <w:name w:val="WW8Num12z4"/>
    <w:rsid w:val="000D1235"/>
    <w:rPr>
      <w:rFonts w:ascii="Courier New" w:hAnsi="Courier New"/>
    </w:rPr>
  </w:style>
  <w:style w:type="character" w:customStyle="1" w:styleId="WW8Num14z0">
    <w:name w:val="WW8Num14z0"/>
    <w:rsid w:val="000D1235"/>
    <w:rPr>
      <w:rFonts w:ascii="Symbol" w:hAnsi="Symbol"/>
    </w:rPr>
  </w:style>
  <w:style w:type="character" w:customStyle="1" w:styleId="WW8Num14z2">
    <w:name w:val="WW8Num14z2"/>
    <w:rsid w:val="000D1235"/>
    <w:rPr>
      <w:rFonts w:ascii="Wingdings" w:hAnsi="Wingdings"/>
    </w:rPr>
  </w:style>
  <w:style w:type="character" w:customStyle="1" w:styleId="WW8Num14z4">
    <w:name w:val="WW8Num14z4"/>
    <w:rsid w:val="000D1235"/>
    <w:rPr>
      <w:rFonts w:ascii="Courier New" w:hAnsi="Courier New"/>
    </w:rPr>
  </w:style>
  <w:style w:type="character" w:customStyle="1" w:styleId="WW8Num15z0">
    <w:name w:val="WW8Num15z0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7z0">
    <w:name w:val="WW8Num17z0"/>
    <w:rsid w:val="000D1235"/>
    <w:rPr>
      <w:rFonts w:ascii="Symbol" w:hAnsi="Symbol"/>
    </w:rPr>
  </w:style>
  <w:style w:type="character" w:customStyle="1" w:styleId="WW8Num17z1">
    <w:name w:val="WW8Num17z1"/>
    <w:rsid w:val="000D1235"/>
    <w:rPr>
      <w:rFonts w:ascii="Courier New" w:hAnsi="Courier New" w:cs="Courier New"/>
    </w:rPr>
  </w:style>
  <w:style w:type="character" w:customStyle="1" w:styleId="WW8Num17z2">
    <w:name w:val="WW8Num17z2"/>
    <w:rsid w:val="000D1235"/>
    <w:rPr>
      <w:rFonts w:ascii="Wingdings" w:hAnsi="Wingdings"/>
    </w:rPr>
  </w:style>
  <w:style w:type="character" w:customStyle="1" w:styleId="WW8Num18z4">
    <w:name w:val="WW8Num18z4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9z0">
    <w:name w:val="WW8Num19z0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0z6">
    <w:name w:val="WW8Num20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1z4">
    <w:name w:val="WW8Num21z4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2z4">
    <w:name w:val="WW8Num22z4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3z6">
    <w:name w:val="WW8Num23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4z6">
    <w:name w:val="WW8Num24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11">
    <w:name w:val="Основной шрифт абзаца1"/>
    <w:rsid w:val="000D1235"/>
  </w:style>
  <w:style w:type="character" w:customStyle="1" w:styleId="33">
    <w:name w:val="Заголовок №3 (3)_"/>
    <w:rsid w:val="000D1235"/>
    <w:rPr>
      <w:rFonts w:ascii="Times New Roman" w:eastAsia="Times New Roman" w:hAnsi="Times New Roman"/>
      <w:sz w:val="31"/>
      <w:szCs w:val="31"/>
      <w:shd w:val="clear" w:color="auto" w:fill="FFFFFF"/>
    </w:rPr>
  </w:style>
  <w:style w:type="character" w:customStyle="1" w:styleId="31">
    <w:name w:val="Основной текст (3)_"/>
    <w:rsid w:val="000D1235"/>
    <w:rPr>
      <w:rFonts w:cs="Calibri"/>
      <w:sz w:val="31"/>
      <w:szCs w:val="31"/>
      <w:shd w:val="clear" w:color="auto" w:fill="FFFFFF"/>
    </w:rPr>
  </w:style>
  <w:style w:type="character" w:customStyle="1" w:styleId="42">
    <w:name w:val="Заголовок №4 (2)_"/>
    <w:rsid w:val="000D1235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420">
    <w:name w:val="Заголовок №4 (2)"/>
    <w:rsid w:val="000D1235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FFFFFF"/>
      <w:spacing w:val="0"/>
      <w:sz w:val="23"/>
      <w:szCs w:val="23"/>
    </w:rPr>
  </w:style>
  <w:style w:type="character" w:customStyle="1" w:styleId="a4">
    <w:name w:val="Основной текст_"/>
    <w:link w:val="21"/>
    <w:rsid w:val="000D1235"/>
    <w:rPr>
      <w:rFonts w:ascii="Times New Roman" w:eastAsia="Times New Roman" w:hAnsi="Times New Roman"/>
      <w:shd w:val="clear" w:color="auto" w:fill="FFFFFF"/>
    </w:rPr>
  </w:style>
  <w:style w:type="character" w:customStyle="1" w:styleId="a5">
    <w:name w:val="Основной текст + Курсив"/>
    <w:rsid w:val="000D123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a6">
    <w:name w:val="Нижний колонтитул Знак"/>
    <w:uiPriority w:val="99"/>
    <w:rsid w:val="000D123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1"/>
    <w:rsid w:val="000D1235"/>
  </w:style>
  <w:style w:type="character" w:customStyle="1" w:styleId="a8">
    <w:name w:val="Текст выноски Знак"/>
    <w:rsid w:val="000D1235"/>
    <w:rPr>
      <w:rFonts w:ascii="Tahoma" w:eastAsia="Calibri" w:hAnsi="Tahoma" w:cs="Tahoma"/>
      <w:sz w:val="16"/>
      <w:szCs w:val="16"/>
    </w:rPr>
  </w:style>
  <w:style w:type="character" w:customStyle="1" w:styleId="a9">
    <w:name w:val="Верхний колонтитул Знак"/>
    <w:rsid w:val="000D1235"/>
    <w:rPr>
      <w:rFonts w:ascii="Times New Roman" w:eastAsia="Times New Roman" w:hAnsi="Times New Roman" w:cs="Times New Roman"/>
      <w:sz w:val="28"/>
      <w:szCs w:val="20"/>
    </w:rPr>
  </w:style>
  <w:style w:type="paragraph" w:customStyle="1" w:styleId="aa">
    <w:name w:val="Заголовок"/>
    <w:basedOn w:val="a0"/>
    <w:next w:val="ab"/>
    <w:rsid w:val="000D123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0"/>
    <w:link w:val="ac"/>
    <w:rsid w:val="000D1235"/>
    <w:pPr>
      <w:spacing w:after="120"/>
    </w:pPr>
  </w:style>
  <w:style w:type="character" w:customStyle="1" w:styleId="ac">
    <w:name w:val="Основной текст Знак"/>
    <w:basedOn w:val="a1"/>
    <w:link w:val="ab"/>
    <w:rsid w:val="000D1235"/>
    <w:rPr>
      <w:rFonts w:ascii="Calibri" w:eastAsia="Calibri" w:hAnsi="Calibri" w:cs="Times New Roman"/>
      <w:lang w:eastAsia="ar-SA"/>
    </w:rPr>
  </w:style>
  <w:style w:type="paragraph" w:styleId="ad">
    <w:name w:val="List"/>
    <w:basedOn w:val="ab"/>
    <w:rsid w:val="000D1235"/>
    <w:rPr>
      <w:rFonts w:cs="Mangal"/>
    </w:rPr>
  </w:style>
  <w:style w:type="paragraph" w:customStyle="1" w:styleId="12">
    <w:name w:val="Название1"/>
    <w:basedOn w:val="a0"/>
    <w:rsid w:val="000D12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0"/>
    <w:rsid w:val="000D1235"/>
    <w:pPr>
      <w:suppressLineNumbers/>
    </w:pPr>
    <w:rPr>
      <w:rFonts w:cs="Mangal"/>
    </w:rPr>
  </w:style>
  <w:style w:type="paragraph" w:styleId="ae">
    <w:name w:val="No Spacing"/>
    <w:qFormat/>
    <w:rsid w:val="000D123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330">
    <w:name w:val="Заголовок №3 (3)"/>
    <w:basedOn w:val="a0"/>
    <w:rsid w:val="000D1235"/>
    <w:pPr>
      <w:shd w:val="clear" w:color="auto" w:fill="FFFFFF"/>
      <w:spacing w:after="0" w:line="346" w:lineRule="exact"/>
    </w:pPr>
    <w:rPr>
      <w:rFonts w:ascii="Times New Roman" w:eastAsia="Times New Roman" w:hAnsi="Times New Roman"/>
      <w:sz w:val="31"/>
      <w:szCs w:val="31"/>
    </w:rPr>
  </w:style>
  <w:style w:type="paragraph" w:customStyle="1" w:styleId="32">
    <w:name w:val="Основной текст (3)"/>
    <w:basedOn w:val="a0"/>
    <w:rsid w:val="000D1235"/>
    <w:pPr>
      <w:shd w:val="clear" w:color="auto" w:fill="FFFFFF"/>
      <w:spacing w:after="0" w:line="0" w:lineRule="atLeast"/>
      <w:jc w:val="both"/>
    </w:pPr>
    <w:rPr>
      <w:rFonts w:cs="Calibri"/>
      <w:sz w:val="31"/>
      <w:szCs w:val="31"/>
    </w:rPr>
  </w:style>
  <w:style w:type="paragraph" w:customStyle="1" w:styleId="14">
    <w:name w:val="Основной текст1"/>
    <w:basedOn w:val="a0"/>
    <w:rsid w:val="000D123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</w:rPr>
  </w:style>
  <w:style w:type="paragraph" w:styleId="af">
    <w:name w:val="List Paragraph"/>
    <w:basedOn w:val="a0"/>
    <w:qFormat/>
    <w:rsid w:val="000D1235"/>
    <w:pPr>
      <w:ind w:left="720"/>
    </w:pPr>
  </w:style>
  <w:style w:type="paragraph" w:styleId="af0">
    <w:name w:val="footer"/>
    <w:basedOn w:val="a0"/>
    <w:link w:val="15"/>
    <w:uiPriority w:val="99"/>
    <w:rsid w:val="000D123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5">
    <w:name w:val="Нижний колонтитул Знак1"/>
    <w:basedOn w:val="a1"/>
    <w:link w:val="af0"/>
    <w:uiPriority w:val="99"/>
    <w:rsid w:val="000D12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0"/>
    <w:link w:val="16"/>
    <w:rsid w:val="000D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f1"/>
    <w:rsid w:val="000D1235"/>
    <w:rPr>
      <w:rFonts w:ascii="Tahoma" w:eastAsia="Calibri" w:hAnsi="Tahoma" w:cs="Tahoma"/>
      <w:sz w:val="16"/>
      <w:szCs w:val="16"/>
      <w:lang w:eastAsia="ar-SA"/>
    </w:rPr>
  </w:style>
  <w:style w:type="paragraph" w:styleId="af2">
    <w:name w:val="header"/>
    <w:basedOn w:val="a0"/>
    <w:link w:val="17"/>
    <w:rsid w:val="000D1235"/>
    <w:pP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character" w:customStyle="1" w:styleId="17">
    <w:name w:val="Верхний колонтитул Знак1"/>
    <w:basedOn w:val="a1"/>
    <w:link w:val="af2"/>
    <w:rsid w:val="000D123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3">
    <w:name w:val="Содержимое таблицы"/>
    <w:basedOn w:val="a0"/>
    <w:rsid w:val="000D1235"/>
    <w:pPr>
      <w:suppressLineNumbers/>
    </w:pPr>
  </w:style>
  <w:style w:type="paragraph" w:customStyle="1" w:styleId="af4">
    <w:name w:val="Заголовок таблицы"/>
    <w:basedOn w:val="af3"/>
    <w:rsid w:val="000D1235"/>
    <w:pPr>
      <w:jc w:val="center"/>
    </w:pPr>
    <w:rPr>
      <w:b/>
      <w:bCs/>
    </w:rPr>
  </w:style>
  <w:style w:type="paragraph" w:customStyle="1" w:styleId="af5">
    <w:name w:val="Содержимое врезки"/>
    <w:basedOn w:val="ab"/>
    <w:rsid w:val="000D1235"/>
  </w:style>
  <w:style w:type="paragraph" w:styleId="af6">
    <w:name w:val="footnote text"/>
    <w:basedOn w:val="a0"/>
    <w:link w:val="af7"/>
    <w:semiHidden/>
    <w:unhideWhenUsed/>
    <w:rsid w:val="000D1235"/>
    <w:pPr>
      <w:suppressAutoHyphens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сноски Знак"/>
    <w:basedOn w:val="a1"/>
    <w:link w:val="af6"/>
    <w:semiHidden/>
    <w:rsid w:val="000D1235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semiHidden/>
    <w:unhideWhenUsed/>
    <w:rsid w:val="000D1235"/>
    <w:rPr>
      <w:vertAlign w:val="superscript"/>
    </w:rPr>
  </w:style>
  <w:style w:type="paragraph" w:customStyle="1" w:styleId="af9">
    <w:name w:val="Новый"/>
    <w:basedOn w:val="a0"/>
    <w:rsid w:val="000D1235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en-US" w:bidi="en-US"/>
    </w:rPr>
  </w:style>
  <w:style w:type="paragraph" w:customStyle="1" w:styleId="71">
    <w:name w:val="Основной текст (7)1"/>
    <w:basedOn w:val="a0"/>
    <w:rsid w:val="000D1235"/>
    <w:pPr>
      <w:shd w:val="clear" w:color="auto" w:fill="FFFFFF"/>
      <w:spacing w:after="900" w:line="191" w:lineRule="exact"/>
      <w:jc w:val="right"/>
    </w:pPr>
    <w:rPr>
      <w:rFonts w:ascii="Times New Roman" w:eastAsia="Times New Roman" w:hAnsi="Times New Roman"/>
      <w:color w:val="000000"/>
      <w:sz w:val="21"/>
      <w:szCs w:val="21"/>
    </w:rPr>
  </w:style>
  <w:style w:type="character" w:customStyle="1" w:styleId="WW-71">
    <w:name w:val="WW-Основной текст (7) + Курсив1"/>
    <w:rsid w:val="000D1235"/>
    <w:rPr>
      <w:rFonts w:ascii="Times New Roman" w:eastAsia="Times New Roman" w:hAnsi="Times New Roman" w:cs="Times New Roman" w:hint="default"/>
      <w:b w:val="0"/>
      <w:bCs w:val="0"/>
      <w:i/>
      <w:iCs/>
      <w:cap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FontStyle25">
    <w:name w:val="Font Style25"/>
    <w:rsid w:val="000D123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0"/>
    <w:rsid w:val="000D1235"/>
    <w:pPr>
      <w:widowControl w:val="0"/>
      <w:autoSpaceDE w:val="0"/>
      <w:spacing w:after="0" w:line="369" w:lineRule="exact"/>
      <w:ind w:firstLine="662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FontStyle28">
    <w:name w:val="Font Style28"/>
    <w:rsid w:val="000D1235"/>
    <w:rPr>
      <w:rFonts w:ascii="Times New Roman" w:hAnsi="Times New Roman" w:cs="Times New Roman"/>
      <w:b/>
      <w:bCs/>
      <w:sz w:val="26"/>
      <w:szCs w:val="26"/>
    </w:rPr>
  </w:style>
  <w:style w:type="paragraph" w:customStyle="1" w:styleId="18">
    <w:name w:val="Стиль1"/>
    <w:rsid w:val="000D123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9">
    <w:name w:val="Обычный1"/>
    <w:rsid w:val="000D12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Plain Text"/>
    <w:basedOn w:val="a0"/>
    <w:link w:val="afb"/>
    <w:rsid w:val="000D1235"/>
    <w:pPr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1"/>
    <w:link w:val="afa"/>
    <w:rsid w:val="000D123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0c5">
    <w:name w:val="c0 c5"/>
    <w:rsid w:val="000D1235"/>
  </w:style>
  <w:style w:type="paragraph" w:customStyle="1" w:styleId="c35c8">
    <w:name w:val="c35 c8"/>
    <w:basedOn w:val="a0"/>
    <w:rsid w:val="000D123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8c7">
    <w:name w:val="c48 c7"/>
    <w:rsid w:val="000D1235"/>
  </w:style>
  <w:style w:type="character" w:customStyle="1" w:styleId="c48c43c7">
    <w:name w:val="c48 c43 c7"/>
    <w:rsid w:val="000D1235"/>
  </w:style>
  <w:style w:type="table" w:styleId="afc">
    <w:name w:val="Table Grid"/>
    <w:basedOn w:val="a2"/>
    <w:uiPriority w:val="59"/>
    <w:rsid w:val="000D12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libri105pt">
    <w:name w:val="Основной текст + Calibri;10;5 pt;Полужирный"/>
    <w:rsid w:val="000D123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1">
    <w:name w:val="Основной текст2"/>
    <w:basedOn w:val="a0"/>
    <w:link w:val="a4"/>
    <w:rsid w:val="000D1235"/>
    <w:pPr>
      <w:widowControl w:val="0"/>
      <w:shd w:val="clear" w:color="auto" w:fill="FFFFFF"/>
      <w:suppressAutoHyphens w:val="0"/>
      <w:spacing w:after="1500" w:line="206" w:lineRule="exact"/>
      <w:jc w:val="right"/>
    </w:pPr>
    <w:rPr>
      <w:rFonts w:ascii="Times New Roman" w:eastAsia="Times New Roman" w:hAnsi="Times New Roman" w:cstheme="minorBidi"/>
      <w:lang w:eastAsia="en-US"/>
    </w:rPr>
  </w:style>
  <w:style w:type="character" w:customStyle="1" w:styleId="Calibri10pt">
    <w:name w:val="Основной текст + Calibri;10 pt"/>
    <w:rsid w:val="000D123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8Exact">
    <w:name w:val="Основной текст (18) + Курсив Exact"/>
    <w:rsid w:val="000D12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"/>
      <w:w w:val="100"/>
      <w:position w:val="0"/>
      <w:sz w:val="8"/>
      <w:szCs w:val="8"/>
      <w:u w:val="none"/>
      <w:lang w:val="en-US"/>
    </w:rPr>
  </w:style>
  <w:style w:type="paragraph" w:customStyle="1" w:styleId="afd">
    <w:name w:val="Базовый"/>
    <w:rsid w:val="000D1235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  <w:style w:type="numbering" w:customStyle="1" w:styleId="1a">
    <w:name w:val="Нет списка1"/>
    <w:next w:val="a3"/>
    <w:uiPriority w:val="99"/>
    <w:semiHidden/>
    <w:unhideWhenUsed/>
    <w:rsid w:val="000D1235"/>
  </w:style>
  <w:style w:type="character" w:customStyle="1" w:styleId="c110">
    <w:name w:val="c110"/>
    <w:basedOn w:val="a1"/>
    <w:rsid w:val="000D1235"/>
  </w:style>
  <w:style w:type="character" w:customStyle="1" w:styleId="c6">
    <w:name w:val="c6"/>
    <w:basedOn w:val="a1"/>
    <w:rsid w:val="000D1235"/>
  </w:style>
  <w:style w:type="character" w:customStyle="1" w:styleId="c40">
    <w:name w:val="c40"/>
    <w:basedOn w:val="a1"/>
    <w:rsid w:val="000D1235"/>
  </w:style>
  <w:style w:type="character" w:customStyle="1" w:styleId="c149">
    <w:name w:val="c149"/>
    <w:basedOn w:val="a1"/>
    <w:rsid w:val="000D1235"/>
  </w:style>
  <w:style w:type="paragraph" w:styleId="afe">
    <w:name w:val="Normal (Web)"/>
    <w:basedOn w:val="a0"/>
    <w:uiPriority w:val="99"/>
    <w:unhideWhenUsed/>
    <w:rsid w:val="000D1235"/>
    <w:pPr>
      <w:suppressAutoHyphens w:val="0"/>
      <w:spacing w:before="75" w:after="150" w:line="240" w:lineRule="auto"/>
    </w:pPr>
    <w:rPr>
      <w:rFonts w:ascii="Verdana" w:eastAsia="Times New Roman" w:hAnsi="Verdana"/>
      <w:sz w:val="18"/>
      <w:szCs w:val="18"/>
      <w:lang w:eastAsia="ru-RU"/>
    </w:rPr>
  </w:style>
  <w:style w:type="paragraph" w:customStyle="1" w:styleId="a">
    <w:name w:val="Перечень"/>
    <w:basedOn w:val="a0"/>
    <w:next w:val="a0"/>
    <w:link w:val="aff"/>
    <w:qFormat/>
    <w:rsid w:val="000D1235"/>
    <w:pPr>
      <w:numPr>
        <w:numId w:val="40"/>
      </w:numPr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il"/>
      <w:lang w:eastAsia="ru-RU"/>
    </w:rPr>
  </w:style>
  <w:style w:type="character" w:customStyle="1" w:styleId="aff">
    <w:name w:val="Перечень Знак"/>
    <w:link w:val="a"/>
    <w:rsid w:val="000D1235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1235"/>
    <w:pPr>
      <w:suppressAutoHyphens/>
    </w:pPr>
    <w:rPr>
      <w:rFonts w:ascii="Calibri" w:eastAsia="Calibri" w:hAnsi="Calibri" w:cs="Times New Roman"/>
      <w:lang w:eastAsia="ar-SA"/>
    </w:rPr>
  </w:style>
  <w:style w:type="paragraph" w:styleId="1">
    <w:name w:val="heading 1"/>
    <w:basedOn w:val="a0"/>
    <w:next w:val="a0"/>
    <w:link w:val="10"/>
    <w:qFormat/>
    <w:rsid w:val="000D1235"/>
    <w:pPr>
      <w:keepNext/>
      <w:numPr>
        <w:numId w:val="1"/>
      </w:numPr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0D123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0D123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0D123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D12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0D123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0D123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1"/>
    <w:link w:val="4"/>
    <w:rsid w:val="000D123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WW8Num1z6">
    <w:name w:val="WW8Num1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z0">
    <w:name w:val="WW8Num2z0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1">
    <w:name w:val="WW8Num3z1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4z6">
    <w:name w:val="WW8Num4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5z0">
    <w:name w:val="WW8Num5z0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6z0">
    <w:name w:val="WW8Num6z0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7z6">
    <w:name w:val="WW8Num7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8z4">
    <w:name w:val="WW8Num8z4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9z0">
    <w:name w:val="WW8Num9z0"/>
    <w:rsid w:val="000D1235"/>
    <w:rPr>
      <w:i w:val="0"/>
    </w:rPr>
  </w:style>
  <w:style w:type="character" w:customStyle="1" w:styleId="WW8Num10z6">
    <w:name w:val="WW8Num10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2z0">
    <w:name w:val="WW8Num12z0"/>
    <w:rsid w:val="000D1235"/>
    <w:rPr>
      <w:rFonts w:ascii="Symbol" w:hAnsi="Symbol"/>
    </w:rPr>
  </w:style>
  <w:style w:type="character" w:customStyle="1" w:styleId="WW8Num12z2">
    <w:name w:val="WW8Num12z2"/>
    <w:rsid w:val="000D1235"/>
    <w:rPr>
      <w:rFonts w:ascii="Wingdings" w:hAnsi="Wingdings"/>
    </w:rPr>
  </w:style>
  <w:style w:type="character" w:customStyle="1" w:styleId="WW8Num12z4">
    <w:name w:val="WW8Num12z4"/>
    <w:rsid w:val="000D1235"/>
    <w:rPr>
      <w:rFonts w:ascii="Courier New" w:hAnsi="Courier New"/>
    </w:rPr>
  </w:style>
  <w:style w:type="character" w:customStyle="1" w:styleId="WW8Num14z0">
    <w:name w:val="WW8Num14z0"/>
    <w:rsid w:val="000D1235"/>
    <w:rPr>
      <w:rFonts w:ascii="Symbol" w:hAnsi="Symbol"/>
    </w:rPr>
  </w:style>
  <w:style w:type="character" w:customStyle="1" w:styleId="WW8Num14z2">
    <w:name w:val="WW8Num14z2"/>
    <w:rsid w:val="000D1235"/>
    <w:rPr>
      <w:rFonts w:ascii="Wingdings" w:hAnsi="Wingdings"/>
    </w:rPr>
  </w:style>
  <w:style w:type="character" w:customStyle="1" w:styleId="WW8Num14z4">
    <w:name w:val="WW8Num14z4"/>
    <w:rsid w:val="000D1235"/>
    <w:rPr>
      <w:rFonts w:ascii="Courier New" w:hAnsi="Courier New"/>
    </w:rPr>
  </w:style>
  <w:style w:type="character" w:customStyle="1" w:styleId="WW8Num15z0">
    <w:name w:val="WW8Num15z0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7z0">
    <w:name w:val="WW8Num17z0"/>
    <w:rsid w:val="000D1235"/>
    <w:rPr>
      <w:rFonts w:ascii="Symbol" w:hAnsi="Symbol"/>
    </w:rPr>
  </w:style>
  <w:style w:type="character" w:customStyle="1" w:styleId="WW8Num17z1">
    <w:name w:val="WW8Num17z1"/>
    <w:rsid w:val="000D1235"/>
    <w:rPr>
      <w:rFonts w:ascii="Courier New" w:hAnsi="Courier New" w:cs="Courier New"/>
    </w:rPr>
  </w:style>
  <w:style w:type="character" w:customStyle="1" w:styleId="WW8Num17z2">
    <w:name w:val="WW8Num17z2"/>
    <w:rsid w:val="000D1235"/>
    <w:rPr>
      <w:rFonts w:ascii="Wingdings" w:hAnsi="Wingdings"/>
    </w:rPr>
  </w:style>
  <w:style w:type="character" w:customStyle="1" w:styleId="WW8Num18z4">
    <w:name w:val="WW8Num18z4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9z0">
    <w:name w:val="WW8Num19z0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0z6">
    <w:name w:val="WW8Num20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1z4">
    <w:name w:val="WW8Num21z4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2z4">
    <w:name w:val="WW8Num22z4"/>
    <w:rsid w:val="000D123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3z6">
    <w:name w:val="WW8Num23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4z6">
    <w:name w:val="WW8Num24z6"/>
    <w:rsid w:val="000D1235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11">
    <w:name w:val="Основной шрифт абзаца1"/>
    <w:rsid w:val="000D1235"/>
  </w:style>
  <w:style w:type="character" w:customStyle="1" w:styleId="33">
    <w:name w:val="Заголовок №3 (3)_"/>
    <w:rsid w:val="000D1235"/>
    <w:rPr>
      <w:rFonts w:ascii="Times New Roman" w:eastAsia="Times New Roman" w:hAnsi="Times New Roman"/>
      <w:sz w:val="31"/>
      <w:szCs w:val="31"/>
      <w:shd w:val="clear" w:color="auto" w:fill="FFFFFF"/>
    </w:rPr>
  </w:style>
  <w:style w:type="character" w:customStyle="1" w:styleId="31">
    <w:name w:val="Основной текст (3)_"/>
    <w:rsid w:val="000D1235"/>
    <w:rPr>
      <w:rFonts w:cs="Calibri"/>
      <w:sz w:val="31"/>
      <w:szCs w:val="31"/>
      <w:shd w:val="clear" w:color="auto" w:fill="FFFFFF"/>
    </w:rPr>
  </w:style>
  <w:style w:type="character" w:customStyle="1" w:styleId="42">
    <w:name w:val="Заголовок №4 (2)_"/>
    <w:rsid w:val="000D1235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420">
    <w:name w:val="Заголовок №4 (2)"/>
    <w:rsid w:val="000D1235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FFFFFF"/>
      <w:spacing w:val="0"/>
      <w:sz w:val="23"/>
      <w:szCs w:val="23"/>
    </w:rPr>
  </w:style>
  <w:style w:type="character" w:customStyle="1" w:styleId="a4">
    <w:name w:val="Основной текст_"/>
    <w:link w:val="21"/>
    <w:rsid w:val="000D1235"/>
    <w:rPr>
      <w:rFonts w:ascii="Times New Roman" w:eastAsia="Times New Roman" w:hAnsi="Times New Roman"/>
      <w:shd w:val="clear" w:color="auto" w:fill="FFFFFF"/>
    </w:rPr>
  </w:style>
  <w:style w:type="character" w:customStyle="1" w:styleId="a5">
    <w:name w:val="Основной текст + Курсив"/>
    <w:rsid w:val="000D123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a6">
    <w:name w:val="Нижний колонтитул Знак"/>
    <w:uiPriority w:val="99"/>
    <w:rsid w:val="000D123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1"/>
    <w:rsid w:val="000D1235"/>
  </w:style>
  <w:style w:type="character" w:customStyle="1" w:styleId="a8">
    <w:name w:val="Текст выноски Знак"/>
    <w:rsid w:val="000D1235"/>
    <w:rPr>
      <w:rFonts w:ascii="Tahoma" w:eastAsia="Calibri" w:hAnsi="Tahoma" w:cs="Tahoma"/>
      <w:sz w:val="16"/>
      <w:szCs w:val="16"/>
    </w:rPr>
  </w:style>
  <w:style w:type="character" w:customStyle="1" w:styleId="a9">
    <w:name w:val="Верхний колонтитул Знак"/>
    <w:rsid w:val="000D1235"/>
    <w:rPr>
      <w:rFonts w:ascii="Times New Roman" w:eastAsia="Times New Roman" w:hAnsi="Times New Roman" w:cs="Times New Roman"/>
      <w:sz w:val="28"/>
      <w:szCs w:val="20"/>
    </w:rPr>
  </w:style>
  <w:style w:type="paragraph" w:customStyle="1" w:styleId="aa">
    <w:name w:val="Заголовок"/>
    <w:basedOn w:val="a0"/>
    <w:next w:val="ab"/>
    <w:rsid w:val="000D123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0"/>
    <w:link w:val="ac"/>
    <w:rsid w:val="000D1235"/>
    <w:pPr>
      <w:spacing w:after="120"/>
    </w:pPr>
  </w:style>
  <w:style w:type="character" w:customStyle="1" w:styleId="ac">
    <w:name w:val="Основной текст Знак"/>
    <w:basedOn w:val="a1"/>
    <w:link w:val="ab"/>
    <w:rsid w:val="000D1235"/>
    <w:rPr>
      <w:rFonts w:ascii="Calibri" w:eastAsia="Calibri" w:hAnsi="Calibri" w:cs="Times New Roman"/>
      <w:lang w:eastAsia="ar-SA"/>
    </w:rPr>
  </w:style>
  <w:style w:type="paragraph" w:styleId="ad">
    <w:name w:val="List"/>
    <w:basedOn w:val="ab"/>
    <w:rsid w:val="000D1235"/>
    <w:rPr>
      <w:rFonts w:cs="Mangal"/>
    </w:rPr>
  </w:style>
  <w:style w:type="paragraph" w:customStyle="1" w:styleId="12">
    <w:name w:val="Название1"/>
    <w:basedOn w:val="a0"/>
    <w:rsid w:val="000D12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0"/>
    <w:rsid w:val="000D1235"/>
    <w:pPr>
      <w:suppressLineNumbers/>
    </w:pPr>
    <w:rPr>
      <w:rFonts w:cs="Mangal"/>
    </w:rPr>
  </w:style>
  <w:style w:type="paragraph" w:styleId="ae">
    <w:name w:val="No Spacing"/>
    <w:qFormat/>
    <w:rsid w:val="000D123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330">
    <w:name w:val="Заголовок №3 (3)"/>
    <w:basedOn w:val="a0"/>
    <w:rsid w:val="000D1235"/>
    <w:pPr>
      <w:shd w:val="clear" w:color="auto" w:fill="FFFFFF"/>
      <w:spacing w:after="0" w:line="346" w:lineRule="exact"/>
    </w:pPr>
    <w:rPr>
      <w:rFonts w:ascii="Times New Roman" w:eastAsia="Times New Roman" w:hAnsi="Times New Roman"/>
      <w:sz w:val="31"/>
      <w:szCs w:val="31"/>
    </w:rPr>
  </w:style>
  <w:style w:type="paragraph" w:customStyle="1" w:styleId="32">
    <w:name w:val="Основной текст (3)"/>
    <w:basedOn w:val="a0"/>
    <w:rsid w:val="000D1235"/>
    <w:pPr>
      <w:shd w:val="clear" w:color="auto" w:fill="FFFFFF"/>
      <w:spacing w:after="0" w:line="0" w:lineRule="atLeast"/>
      <w:jc w:val="both"/>
    </w:pPr>
    <w:rPr>
      <w:rFonts w:cs="Calibri"/>
      <w:sz w:val="31"/>
      <w:szCs w:val="31"/>
    </w:rPr>
  </w:style>
  <w:style w:type="paragraph" w:customStyle="1" w:styleId="14">
    <w:name w:val="Основной текст1"/>
    <w:basedOn w:val="a0"/>
    <w:rsid w:val="000D123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</w:rPr>
  </w:style>
  <w:style w:type="paragraph" w:styleId="af">
    <w:name w:val="List Paragraph"/>
    <w:basedOn w:val="a0"/>
    <w:qFormat/>
    <w:rsid w:val="000D1235"/>
    <w:pPr>
      <w:ind w:left="720"/>
    </w:pPr>
  </w:style>
  <w:style w:type="paragraph" w:styleId="af0">
    <w:name w:val="footer"/>
    <w:basedOn w:val="a0"/>
    <w:link w:val="15"/>
    <w:uiPriority w:val="99"/>
    <w:rsid w:val="000D123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5">
    <w:name w:val="Нижний колонтитул Знак1"/>
    <w:basedOn w:val="a1"/>
    <w:link w:val="af0"/>
    <w:uiPriority w:val="99"/>
    <w:rsid w:val="000D12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0"/>
    <w:link w:val="16"/>
    <w:rsid w:val="000D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f1"/>
    <w:rsid w:val="000D1235"/>
    <w:rPr>
      <w:rFonts w:ascii="Tahoma" w:eastAsia="Calibri" w:hAnsi="Tahoma" w:cs="Tahoma"/>
      <w:sz w:val="16"/>
      <w:szCs w:val="16"/>
      <w:lang w:eastAsia="ar-SA"/>
    </w:rPr>
  </w:style>
  <w:style w:type="paragraph" w:styleId="af2">
    <w:name w:val="header"/>
    <w:basedOn w:val="a0"/>
    <w:link w:val="17"/>
    <w:rsid w:val="000D1235"/>
    <w:pP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character" w:customStyle="1" w:styleId="17">
    <w:name w:val="Верхний колонтитул Знак1"/>
    <w:basedOn w:val="a1"/>
    <w:link w:val="af2"/>
    <w:rsid w:val="000D123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3">
    <w:name w:val="Содержимое таблицы"/>
    <w:basedOn w:val="a0"/>
    <w:rsid w:val="000D1235"/>
    <w:pPr>
      <w:suppressLineNumbers/>
    </w:pPr>
  </w:style>
  <w:style w:type="paragraph" w:customStyle="1" w:styleId="af4">
    <w:name w:val="Заголовок таблицы"/>
    <w:basedOn w:val="af3"/>
    <w:rsid w:val="000D1235"/>
    <w:pPr>
      <w:jc w:val="center"/>
    </w:pPr>
    <w:rPr>
      <w:b/>
      <w:bCs/>
    </w:rPr>
  </w:style>
  <w:style w:type="paragraph" w:customStyle="1" w:styleId="af5">
    <w:name w:val="Содержимое врезки"/>
    <w:basedOn w:val="ab"/>
    <w:rsid w:val="000D1235"/>
  </w:style>
  <w:style w:type="paragraph" w:styleId="af6">
    <w:name w:val="footnote text"/>
    <w:basedOn w:val="a0"/>
    <w:link w:val="af7"/>
    <w:semiHidden/>
    <w:unhideWhenUsed/>
    <w:rsid w:val="000D1235"/>
    <w:pPr>
      <w:suppressAutoHyphens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сноски Знак"/>
    <w:basedOn w:val="a1"/>
    <w:link w:val="af6"/>
    <w:semiHidden/>
    <w:rsid w:val="000D1235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semiHidden/>
    <w:unhideWhenUsed/>
    <w:rsid w:val="000D1235"/>
    <w:rPr>
      <w:vertAlign w:val="superscript"/>
    </w:rPr>
  </w:style>
  <w:style w:type="paragraph" w:customStyle="1" w:styleId="af9">
    <w:name w:val="Новый"/>
    <w:basedOn w:val="a0"/>
    <w:rsid w:val="000D1235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en-US" w:bidi="en-US"/>
    </w:rPr>
  </w:style>
  <w:style w:type="paragraph" w:customStyle="1" w:styleId="71">
    <w:name w:val="Основной текст (7)1"/>
    <w:basedOn w:val="a0"/>
    <w:rsid w:val="000D1235"/>
    <w:pPr>
      <w:shd w:val="clear" w:color="auto" w:fill="FFFFFF"/>
      <w:spacing w:after="900" w:line="191" w:lineRule="exact"/>
      <w:jc w:val="right"/>
    </w:pPr>
    <w:rPr>
      <w:rFonts w:ascii="Times New Roman" w:eastAsia="Times New Roman" w:hAnsi="Times New Roman"/>
      <w:color w:val="000000"/>
      <w:sz w:val="21"/>
      <w:szCs w:val="21"/>
    </w:rPr>
  </w:style>
  <w:style w:type="character" w:customStyle="1" w:styleId="WW-71">
    <w:name w:val="WW-Основной текст (7) + Курсив1"/>
    <w:rsid w:val="000D1235"/>
    <w:rPr>
      <w:rFonts w:ascii="Times New Roman" w:eastAsia="Times New Roman" w:hAnsi="Times New Roman" w:cs="Times New Roman" w:hint="default"/>
      <w:b w:val="0"/>
      <w:bCs w:val="0"/>
      <w:i/>
      <w:iCs/>
      <w:cap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FontStyle25">
    <w:name w:val="Font Style25"/>
    <w:rsid w:val="000D123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0"/>
    <w:rsid w:val="000D1235"/>
    <w:pPr>
      <w:widowControl w:val="0"/>
      <w:autoSpaceDE w:val="0"/>
      <w:spacing w:after="0" w:line="369" w:lineRule="exact"/>
      <w:ind w:firstLine="662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FontStyle28">
    <w:name w:val="Font Style28"/>
    <w:rsid w:val="000D1235"/>
    <w:rPr>
      <w:rFonts w:ascii="Times New Roman" w:hAnsi="Times New Roman" w:cs="Times New Roman"/>
      <w:b/>
      <w:bCs/>
      <w:sz w:val="26"/>
      <w:szCs w:val="26"/>
    </w:rPr>
  </w:style>
  <w:style w:type="paragraph" w:customStyle="1" w:styleId="18">
    <w:name w:val="Стиль1"/>
    <w:rsid w:val="000D123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9">
    <w:name w:val="Обычный1"/>
    <w:rsid w:val="000D12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Plain Text"/>
    <w:basedOn w:val="a0"/>
    <w:link w:val="afb"/>
    <w:rsid w:val="000D1235"/>
    <w:pPr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1"/>
    <w:link w:val="afa"/>
    <w:rsid w:val="000D123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0c5">
    <w:name w:val="c0 c5"/>
    <w:rsid w:val="000D1235"/>
  </w:style>
  <w:style w:type="paragraph" w:customStyle="1" w:styleId="c35c8">
    <w:name w:val="c35 c8"/>
    <w:basedOn w:val="a0"/>
    <w:rsid w:val="000D123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8c7">
    <w:name w:val="c48 c7"/>
    <w:rsid w:val="000D1235"/>
  </w:style>
  <w:style w:type="character" w:customStyle="1" w:styleId="c48c43c7">
    <w:name w:val="c48 c43 c7"/>
    <w:rsid w:val="000D1235"/>
  </w:style>
  <w:style w:type="table" w:styleId="afc">
    <w:name w:val="Table Grid"/>
    <w:basedOn w:val="a2"/>
    <w:uiPriority w:val="59"/>
    <w:rsid w:val="000D12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libri105pt">
    <w:name w:val="Основной текст + Calibri;10;5 pt;Полужирный"/>
    <w:rsid w:val="000D123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1">
    <w:name w:val="Основной текст2"/>
    <w:basedOn w:val="a0"/>
    <w:link w:val="a4"/>
    <w:rsid w:val="000D1235"/>
    <w:pPr>
      <w:widowControl w:val="0"/>
      <w:shd w:val="clear" w:color="auto" w:fill="FFFFFF"/>
      <w:suppressAutoHyphens w:val="0"/>
      <w:spacing w:after="1500" w:line="206" w:lineRule="exact"/>
      <w:jc w:val="right"/>
    </w:pPr>
    <w:rPr>
      <w:rFonts w:ascii="Times New Roman" w:eastAsia="Times New Roman" w:hAnsi="Times New Roman" w:cstheme="minorBidi"/>
      <w:lang w:eastAsia="en-US"/>
    </w:rPr>
  </w:style>
  <w:style w:type="character" w:customStyle="1" w:styleId="Calibri10pt">
    <w:name w:val="Основной текст + Calibri;10 pt"/>
    <w:rsid w:val="000D123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8Exact">
    <w:name w:val="Основной текст (18) + Курсив Exact"/>
    <w:rsid w:val="000D12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"/>
      <w:w w:val="100"/>
      <w:position w:val="0"/>
      <w:sz w:val="8"/>
      <w:szCs w:val="8"/>
      <w:u w:val="none"/>
      <w:lang w:val="en-US"/>
    </w:rPr>
  </w:style>
  <w:style w:type="paragraph" w:customStyle="1" w:styleId="afd">
    <w:name w:val="Базовый"/>
    <w:rsid w:val="000D1235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  <w:style w:type="numbering" w:customStyle="1" w:styleId="1a">
    <w:name w:val="Нет списка1"/>
    <w:next w:val="a3"/>
    <w:uiPriority w:val="99"/>
    <w:semiHidden/>
    <w:unhideWhenUsed/>
    <w:rsid w:val="000D1235"/>
  </w:style>
  <w:style w:type="character" w:customStyle="1" w:styleId="c110">
    <w:name w:val="c110"/>
    <w:basedOn w:val="a1"/>
    <w:rsid w:val="000D1235"/>
  </w:style>
  <w:style w:type="character" w:customStyle="1" w:styleId="c6">
    <w:name w:val="c6"/>
    <w:basedOn w:val="a1"/>
    <w:rsid w:val="000D1235"/>
  </w:style>
  <w:style w:type="character" w:customStyle="1" w:styleId="c40">
    <w:name w:val="c40"/>
    <w:basedOn w:val="a1"/>
    <w:rsid w:val="000D1235"/>
  </w:style>
  <w:style w:type="character" w:customStyle="1" w:styleId="c149">
    <w:name w:val="c149"/>
    <w:basedOn w:val="a1"/>
    <w:rsid w:val="000D1235"/>
  </w:style>
  <w:style w:type="paragraph" w:styleId="afe">
    <w:name w:val="Normal (Web)"/>
    <w:basedOn w:val="a0"/>
    <w:uiPriority w:val="99"/>
    <w:unhideWhenUsed/>
    <w:rsid w:val="000D1235"/>
    <w:pPr>
      <w:suppressAutoHyphens w:val="0"/>
      <w:spacing w:before="75" w:after="150" w:line="240" w:lineRule="auto"/>
    </w:pPr>
    <w:rPr>
      <w:rFonts w:ascii="Verdana" w:eastAsia="Times New Roman" w:hAnsi="Verdana"/>
      <w:sz w:val="18"/>
      <w:szCs w:val="18"/>
      <w:lang w:eastAsia="ru-RU"/>
    </w:rPr>
  </w:style>
  <w:style w:type="paragraph" w:customStyle="1" w:styleId="a">
    <w:name w:val="Перечень"/>
    <w:basedOn w:val="a0"/>
    <w:next w:val="a0"/>
    <w:link w:val="aff"/>
    <w:qFormat/>
    <w:rsid w:val="000D1235"/>
    <w:pPr>
      <w:numPr>
        <w:numId w:val="40"/>
      </w:numPr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il"/>
      <w:lang w:eastAsia="ru-RU"/>
    </w:rPr>
  </w:style>
  <w:style w:type="character" w:customStyle="1" w:styleId="aff">
    <w:name w:val="Перечень Знак"/>
    <w:link w:val="a"/>
    <w:rsid w:val="000D1235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</dc:creator>
  <cp:lastModifiedBy>User</cp:lastModifiedBy>
  <cp:revision>5</cp:revision>
  <dcterms:created xsi:type="dcterms:W3CDTF">2019-10-26T10:02:00Z</dcterms:created>
  <dcterms:modified xsi:type="dcterms:W3CDTF">2019-10-26T11:25:00Z</dcterms:modified>
</cp:coreProperties>
</file>